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52" w:rsidRPr="002864DE" w:rsidRDefault="002864DE" w:rsidP="002864DE">
      <w:pPr>
        <w:pStyle w:val="Ttulo6"/>
        <w:numPr>
          <w:ilvl w:val="5"/>
          <w:numId w:val="8"/>
        </w:numPr>
        <w:jc w:val="left"/>
        <w:rPr>
          <w:b/>
          <w:sz w:val="20"/>
        </w:rPr>
      </w:pPr>
      <w:r w:rsidRPr="002864DE">
        <w:rPr>
          <w:b/>
          <w:sz w:val="20"/>
        </w:rPr>
        <w:t xml:space="preserve">Anexo II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="00185DE9">
        <w:rPr>
          <w:b/>
          <w:sz w:val="20"/>
        </w:rPr>
        <w:t xml:space="preserve"> Modelo de proposta</w:t>
      </w:r>
    </w:p>
    <w:p w:rsidR="002864DE" w:rsidRPr="002864DE" w:rsidRDefault="002864DE" w:rsidP="002864DE"/>
    <w:p w:rsidR="009F2C17" w:rsidRPr="00C91ED5" w:rsidRDefault="009F2C17" w:rsidP="009F2C17">
      <w:pPr>
        <w:pStyle w:val="Corpodetexto2"/>
        <w:tabs>
          <w:tab w:val="left" w:pos="142"/>
          <w:tab w:val="left" w:pos="1134"/>
        </w:tabs>
        <w:spacing w:after="0" w:line="360" w:lineRule="auto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b/>
          <w:sz w:val="16"/>
          <w:szCs w:val="16"/>
        </w:rPr>
        <w:t>01– IDENTIFICAÇÃO DA EMPRESA</w:t>
      </w:r>
      <w:r w:rsidRPr="00C91ED5">
        <w:rPr>
          <w:rFonts w:ascii="Arial" w:hAnsi="Arial" w:cs="Arial"/>
          <w:sz w:val="16"/>
          <w:szCs w:val="16"/>
        </w:rPr>
        <w:t>:</w:t>
      </w:r>
    </w:p>
    <w:p w:rsidR="009F2C17" w:rsidRPr="00C91ED5" w:rsidRDefault="009F2C17" w:rsidP="009F2C17">
      <w:pPr>
        <w:tabs>
          <w:tab w:val="left" w:leader="underscore" w:pos="8505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Razão social:</w:t>
      </w:r>
      <w:r w:rsidRPr="00C91ED5">
        <w:rPr>
          <w:rFonts w:ascii="Arial" w:hAnsi="Arial" w:cs="Arial"/>
          <w:sz w:val="16"/>
          <w:szCs w:val="16"/>
        </w:rPr>
        <w:tab/>
      </w:r>
    </w:p>
    <w:p w:rsidR="009F2C17" w:rsidRPr="00C91ED5" w:rsidRDefault="009F2C17" w:rsidP="009F2C17">
      <w:pPr>
        <w:tabs>
          <w:tab w:val="left" w:leader="underscore" w:pos="8505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CNPJ:</w:t>
      </w:r>
      <w:r w:rsidRPr="00C91ED5">
        <w:rPr>
          <w:rFonts w:ascii="Arial" w:hAnsi="Arial" w:cs="Arial"/>
          <w:sz w:val="16"/>
          <w:szCs w:val="16"/>
        </w:rPr>
        <w:tab/>
      </w:r>
    </w:p>
    <w:p w:rsidR="009F2C17" w:rsidRPr="00C91ED5" w:rsidRDefault="009F2C17" w:rsidP="009F2C17">
      <w:pPr>
        <w:tabs>
          <w:tab w:val="left" w:leader="underscore" w:pos="8505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Telefone(s):_________________________________________________________________</w:t>
      </w:r>
    </w:p>
    <w:p w:rsidR="00340273" w:rsidRPr="00C91ED5" w:rsidRDefault="009F2C17" w:rsidP="002B2559">
      <w:pPr>
        <w:tabs>
          <w:tab w:val="left" w:leader="underscore" w:pos="8505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E-mail(s):</w:t>
      </w:r>
      <w:r w:rsidRPr="00C91ED5">
        <w:rPr>
          <w:rFonts w:ascii="Arial" w:hAnsi="Arial" w:cs="Arial"/>
          <w:sz w:val="16"/>
          <w:szCs w:val="16"/>
        </w:rPr>
        <w:tab/>
      </w:r>
      <w:bookmarkStart w:id="0" w:name="_GoBack"/>
      <w:bookmarkEnd w:id="0"/>
    </w:p>
    <w:p w:rsidR="009F2C17" w:rsidRPr="00C91ED5" w:rsidRDefault="00487734" w:rsidP="009F2C17">
      <w:pPr>
        <w:tabs>
          <w:tab w:val="left" w:pos="142"/>
          <w:tab w:val="left" w:pos="1134"/>
        </w:tabs>
        <w:spacing w:before="12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C91ED5">
        <w:rPr>
          <w:rFonts w:ascii="Arial" w:hAnsi="Arial" w:cs="Arial"/>
          <w:b/>
          <w:sz w:val="16"/>
          <w:szCs w:val="16"/>
        </w:rPr>
        <w:t>02-</w:t>
      </w:r>
      <w:r w:rsidR="009F2C17" w:rsidRPr="00C91ED5">
        <w:rPr>
          <w:rFonts w:ascii="Arial" w:hAnsi="Arial" w:cs="Arial"/>
          <w:b/>
          <w:sz w:val="16"/>
          <w:szCs w:val="16"/>
        </w:rPr>
        <w:t xml:space="preserve"> DESCRIÇÃO </w:t>
      </w:r>
    </w:p>
    <w:p w:rsidR="00C66831" w:rsidRPr="00C91ED5" w:rsidRDefault="003E20D3" w:rsidP="009F2C17">
      <w:pPr>
        <w:tabs>
          <w:tab w:val="left" w:pos="142"/>
          <w:tab w:val="left" w:pos="1134"/>
        </w:tabs>
        <w:spacing w:before="12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Pr="003E20D3">
        <w:rPr>
          <w:rFonts w:ascii="Arial" w:hAnsi="Arial" w:cs="Arial"/>
          <w:sz w:val="16"/>
          <w:szCs w:val="16"/>
        </w:rPr>
        <w:t>restação do serviço de forração de estofado para a Câmara Municipal de Guaíba</w:t>
      </w:r>
      <w:r w:rsidR="00C66831" w:rsidRPr="00C91ED5">
        <w:rPr>
          <w:rFonts w:ascii="Arial" w:hAnsi="Arial" w:cs="Arial"/>
          <w:sz w:val="16"/>
          <w:szCs w:val="16"/>
        </w:rPr>
        <w:t xml:space="preserve">, conforme descrições e quantitativos que seguem: </w:t>
      </w:r>
    </w:p>
    <w:tbl>
      <w:tblPr>
        <w:tblW w:w="86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693"/>
        <w:gridCol w:w="1134"/>
        <w:gridCol w:w="1275"/>
        <w:gridCol w:w="1276"/>
        <w:gridCol w:w="1559"/>
      </w:tblGrid>
      <w:tr w:rsidR="005F5D7E" w:rsidRPr="00C91ED5" w:rsidTr="002B2559">
        <w:trPr>
          <w:trHeight w:val="86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ITEM</w:t>
            </w:r>
          </w:p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UNIDADE DE MEDIDA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QTD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TOTAL</w:t>
            </w:r>
          </w:p>
        </w:tc>
      </w:tr>
      <w:tr w:rsidR="005F5D7E" w:rsidRPr="00C91ED5" w:rsidTr="00C91ED5">
        <w:trPr>
          <w:trHeight w:val="319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5D7E" w:rsidRPr="00C91ED5" w:rsidRDefault="002864D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0</w:t>
            </w:r>
            <w:r w:rsidR="005F5D7E" w:rsidRPr="00C91ED5"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0BEB" w:rsidRPr="00EF0BEB" w:rsidRDefault="00EF0BEB" w:rsidP="00EF0BEB">
            <w:pPr>
              <w:widowControl w:val="0"/>
              <w:spacing w:before="100" w:beforeAutospacing="1" w:after="100" w:afterAutospacing="1" w:line="312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EF0BEB">
              <w:rPr>
                <w:rFonts w:ascii="Arial" w:eastAsia="Arial" w:hAnsi="Arial" w:cs="Arial"/>
                <w:b/>
                <w:sz w:val="16"/>
                <w:szCs w:val="16"/>
              </w:rPr>
              <w:t>Forração de estofado</w:t>
            </w:r>
          </w:p>
          <w:p w:rsidR="005F5D7E" w:rsidRPr="00C91ED5" w:rsidRDefault="00EF0BEB" w:rsidP="003E20D3">
            <w:pPr>
              <w:widowControl w:val="0"/>
              <w:spacing w:before="100" w:beforeAutospacing="1" w:after="100" w:afterAutospacing="1" w:line="312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EF0BEB">
              <w:rPr>
                <w:rFonts w:ascii="Arial" w:eastAsia="Arial" w:hAnsi="Arial" w:cs="Arial"/>
                <w:sz w:val="16"/>
                <w:szCs w:val="16"/>
              </w:rPr>
              <w:t xml:space="preserve">Troca do revestimento de sofá e reforço das espumas dos assentos e almofadas de encosto. Tecido a ser utilizado: corino na cor caramelo, conforme ilustração de referência (anexo I). Modelo com almofadas fixas no encosto e no assento. Medidas totais do estofado: 220 x 415 x 274cm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sz w:val="16"/>
                <w:szCs w:val="16"/>
              </w:rPr>
              <w:t>Unidade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EF0BEB" w:rsidP="0061624D">
            <w:pPr>
              <w:widowControl w:val="0"/>
              <w:spacing w:before="120" w:afterLines="120" w:line="312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sz w:val="16"/>
                <w:szCs w:val="16"/>
              </w:rPr>
              <w:t>R$ _____,__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5D7E" w:rsidRPr="00C91ED5" w:rsidRDefault="005F5D7E" w:rsidP="0061624D">
            <w:pPr>
              <w:widowControl w:val="0"/>
              <w:spacing w:before="120" w:afterLines="120" w:line="312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C91ED5">
              <w:rPr>
                <w:rFonts w:ascii="Arial" w:eastAsia="Arial" w:hAnsi="Arial" w:cs="Arial"/>
                <w:sz w:val="16"/>
                <w:szCs w:val="16"/>
              </w:rPr>
              <w:t>R$ _____,__</w:t>
            </w:r>
          </w:p>
        </w:tc>
      </w:tr>
    </w:tbl>
    <w:p w:rsidR="00487734" w:rsidRPr="00C91ED5" w:rsidRDefault="00487734" w:rsidP="00487734">
      <w:pPr>
        <w:spacing w:before="120" w:line="360" w:lineRule="auto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b/>
          <w:sz w:val="16"/>
          <w:szCs w:val="16"/>
        </w:rPr>
        <w:t>03 - VALOR TOTAL DA PROPOSTA</w:t>
      </w:r>
      <w:r w:rsidRPr="00C91ED5">
        <w:rPr>
          <w:rFonts w:ascii="Arial" w:hAnsi="Arial" w:cs="Arial"/>
          <w:sz w:val="16"/>
          <w:szCs w:val="16"/>
        </w:rPr>
        <w:t xml:space="preserve">, incluindo entrega:                               </w:t>
      </w:r>
      <w:r w:rsidR="00ED2EFA" w:rsidRPr="00C91ED5">
        <w:rPr>
          <w:rFonts w:ascii="Arial" w:hAnsi="Arial" w:cs="Arial"/>
          <w:sz w:val="16"/>
          <w:szCs w:val="16"/>
        </w:rPr>
        <w:t xml:space="preserve">     </w:t>
      </w:r>
      <w:r w:rsidR="00595C12" w:rsidRPr="00C91ED5">
        <w:rPr>
          <w:rFonts w:ascii="Arial" w:hAnsi="Arial" w:cs="Arial"/>
          <w:sz w:val="16"/>
          <w:szCs w:val="16"/>
        </w:rPr>
        <w:t xml:space="preserve">                             </w:t>
      </w:r>
      <w:r w:rsidR="00ED2EFA" w:rsidRPr="00C91ED5">
        <w:rPr>
          <w:rFonts w:ascii="Arial" w:hAnsi="Arial" w:cs="Arial"/>
          <w:sz w:val="16"/>
          <w:szCs w:val="16"/>
        </w:rPr>
        <w:t xml:space="preserve"> </w:t>
      </w:r>
      <w:r w:rsidRPr="00C91ED5">
        <w:rPr>
          <w:rFonts w:ascii="Arial" w:hAnsi="Arial" w:cs="Arial"/>
          <w:sz w:val="16"/>
          <w:szCs w:val="16"/>
        </w:rPr>
        <w:t xml:space="preserve"> R$ ____,____</w:t>
      </w:r>
      <w:r w:rsidR="00595C12" w:rsidRPr="00C91ED5">
        <w:rPr>
          <w:rFonts w:ascii="Arial" w:hAnsi="Arial" w:cs="Arial"/>
          <w:sz w:val="16"/>
          <w:szCs w:val="16"/>
        </w:rPr>
        <w:t>___</w:t>
      </w:r>
    </w:p>
    <w:p w:rsidR="00487734" w:rsidRPr="00C91ED5" w:rsidRDefault="00487734" w:rsidP="003A58A3">
      <w:pPr>
        <w:spacing w:before="120" w:line="36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 xml:space="preserve"> O preço proposto abrange todos os tributos (impostos, taxas, emolumentos, contribuições fiscais e para fiscais), mão-de-obra, prestação do serviço, leis sociais, administração, lucros, equipamentos e ferramental, transporte de material e de pessoal, translado, seguro do pessoal utilizado nos serviços contra riscos de acidente de trabalho, cumprimento de todas as obrigações que a legislação trabalhista e previdenciária impõem ao empregador e qualquer despesa acessória e/ou necessária.</w:t>
      </w:r>
    </w:p>
    <w:p w:rsidR="00487734" w:rsidRDefault="00487734" w:rsidP="00487734">
      <w:pPr>
        <w:spacing w:line="360" w:lineRule="auto"/>
        <w:contextualSpacing/>
        <w:jc w:val="both"/>
        <w:rPr>
          <w:rFonts w:ascii="Arial" w:hAnsi="Arial" w:cs="Arial"/>
          <w:b/>
          <w:sz w:val="16"/>
          <w:szCs w:val="16"/>
        </w:rPr>
      </w:pPr>
      <w:r w:rsidRPr="00C91ED5">
        <w:rPr>
          <w:rFonts w:ascii="Arial" w:hAnsi="Arial" w:cs="Arial"/>
          <w:b/>
          <w:sz w:val="16"/>
          <w:szCs w:val="16"/>
        </w:rPr>
        <w:t>04. DA ENTREGA</w:t>
      </w:r>
    </w:p>
    <w:p w:rsidR="00C62008" w:rsidRPr="00C62008" w:rsidRDefault="00C62008" w:rsidP="00C62008">
      <w:pPr>
        <w:spacing w:line="360" w:lineRule="auto"/>
        <w:ind w:firstLine="709"/>
        <w:contextualSpacing/>
        <w:jc w:val="both"/>
        <w:rPr>
          <w:rFonts w:ascii="Arial" w:hAnsi="Arial" w:cs="Arial"/>
          <w:sz w:val="16"/>
          <w:szCs w:val="16"/>
        </w:rPr>
      </w:pPr>
      <w:r w:rsidRPr="00C62008">
        <w:rPr>
          <w:rFonts w:ascii="Arial" w:hAnsi="Arial" w:cs="Arial"/>
          <w:sz w:val="16"/>
          <w:szCs w:val="16"/>
        </w:rPr>
        <w:t xml:space="preserve">A execução do serviço deverá ser realizada </w:t>
      </w:r>
      <w:r w:rsidRPr="0061624D">
        <w:rPr>
          <w:rFonts w:ascii="Arial" w:hAnsi="Arial" w:cs="Arial"/>
          <w:sz w:val="16"/>
          <w:szCs w:val="16"/>
        </w:rPr>
        <w:t>no prazo de até 15 (quinze) dias,</w:t>
      </w:r>
      <w:r w:rsidRPr="00C62008">
        <w:rPr>
          <w:rFonts w:ascii="Arial" w:hAnsi="Arial" w:cs="Arial"/>
          <w:sz w:val="16"/>
          <w:szCs w:val="16"/>
        </w:rPr>
        <w:t xml:space="preserve"> a contar do recebimento da ordem de início do serviço pela contratada, observando-se todas as especificações constantes no </w:t>
      </w:r>
      <w:r>
        <w:rPr>
          <w:rFonts w:ascii="Arial" w:hAnsi="Arial" w:cs="Arial"/>
          <w:sz w:val="16"/>
          <w:szCs w:val="16"/>
        </w:rPr>
        <w:t>Aviso de Contratação Direta,</w:t>
      </w:r>
      <w:r w:rsidRPr="00C62008">
        <w:rPr>
          <w:rFonts w:ascii="Arial" w:hAnsi="Arial" w:cs="Arial"/>
          <w:sz w:val="16"/>
          <w:szCs w:val="16"/>
        </w:rPr>
        <w:t>, com a entrega do estofado no prédio sede deste órgão, localizado na Avenida Sete de Setembro, 325</w:t>
      </w:r>
      <w:r>
        <w:rPr>
          <w:rFonts w:ascii="Arial" w:hAnsi="Arial" w:cs="Arial"/>
          <w:sz w:val="16"/>
          <w:szCs w:val="16"/>
        </w:rPr>
        <w:t>.</w:t>
      </w:r>
    </w:p>
    <w:p w:rsidR="00487734" w:rsidRPr="00C91ED5" w:rsidRDefault="003319BA" w:rsidP="00487734">
      <w:pPr>
        <w:spacing w:before="120" w:line="360" w:lineRule="auto"/>
        <w:jc w:val="right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, ____ de ___________ de 2024</w:t>
      </w:r>
      <w:r w:rsidR="00487734" w:rsidRPr="00C91ED5">
        <w:rPr>
          <w:rFonts w:ascii="Arial" w:hAnsi="Arial" w:cs="Arial"/>
          <w:sz w:val="16"/>
          <w:szCs w:val="16"/>
        </w:rPr>
        <w:t>.</w:t>
      </w:r>
    </w:p>
    <w:p w:rsidR="00487734" w:rsidRPr="00C91ED5" w:rsidRDefault="00487734" w:rsidP="00487734">
      <w:pPr>
        <w:spacing w:before="120" w:line="360" w:lineRule="auto"/>
        <w:jc w:val="center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(local e data)</w:t>
      </w:r>
    </w:p>
    <w:p w:rsidR="00487734" w:rsidRPr="00C91ED5" w:rsidRDefault="00487734" w:rsidP="00487734">
      <w:pPr>
        <w:spacing w:before="120" w:line="360" w:lineRule="auto"/>
        <w:jc w:val="center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________________________________</w:t>
      </w:r>
    </w:p>
    <w:p w:rsidR="00487734" w:rsidRPr="00C91ED5" w:rsidRDefault="00487734" w:rsidP="00487734">
      <w:pPr>
        <w:spacing w:line="360" w:lineRule="auto"/>
        <w:ind w:right="-1"/>
        <w:jc w:val="center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(Nome e assinatura do responsável legal)</w:t>
      </w:r>
    </w:p>
    <w:p w:rsidR="00487734" w:rsidRPr="00C91ED5" w:rsidRDefault="00487734" w:rsidP="00487734">
      <w:pPr>
        <w:spacing w:line="360" w:lineRule="auto"/>
        <w:ind w:right="-1"/>
        <w:jc w:val="center"/>
        <w:rPr>
          <w:rFonts w:ascii="Arial" w:hAnsi="Arial" w:cs="Arial"/>
          <w:sz w:val="16"/>
          <w:szCs w:val="16"/>
        </w:rPr>
      </w:pPr>
      <w:r w:rsidRPr="00C91ED5">
        <w:rPr>
          <w:rFonts w:ascii="Arial" w:hAnsi="Arial" w:cs="Arial"/>
          <w:sz w:val="16"/>
          <w:szCs w:val="16"/>
        </w:rPr>
        <w:t>(CPF nº)</w:t>
      </w:r>
    </w:p>
    <w:p w:rsidR="00596D07" w:rsidRPr="003319BA" w:rsidRDefault="00596D07" w:rsidP="00490F82">
      <w:pPr>
        <w:rPr>
          <w:rFonts w:ascii="Arial" w:hAnsi="Arial" w:cs="Arial"/>
          <w:b/>
          <w:sz w:val="16"/>
          <w:szCs w:val="16"/>
        </w:rPr>
      </w:pPr>
    </w:p>
    <w:p w:rsidR="0005524A" w:rsidRPr="003319BA" w:rsidRDefault="0005524A" w:rsidP="00490F82">
      <w:pPr>
        <w:rPr>
          <w:rFonts w:ascii="Arial" w:hAnsi="Arial" w:cs="Arial"/>
          <w:sz w:val="16"/>
          <w:szCs w:val="16"/>
        </w:rPr>
      </w:pPr>
    </w:p>
    <w:sectPr w:rsidR="0005524A" w:rsidRPr="003319BA" w:rsidSect="00CD3583">
      <w:headerReference w:type="default" r:id="rId9"/>
      <w:footerReference w:type="even" r:id="rId10"/>
      <w:footerReference w:type="default" r:id="rId11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C9F" w:rsidRDefault="00FB2C9F">
      <w:r>
        <w:separator/>
      </w:r>
    </w:p>
  </w:endnote>
  <w:endnote w:type="continuationSeparator" w:id="1">
    <w:p w:rsidR="00FB2C9F" w:rsidRDefault="00FB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E9" w:rsidRDefault="00D070F3" w:rsidP="00CD3583">
    <w:pPr>
      <w:pStyle w:val="Rodap"/>
      <w:jc w:val="center"/>
    </w:pPr>
    <w:fldSimple w:instr=" PAGE   \* MERGEFORMAT ">
      <w:r w:rsidR="008D43E9">
        <w:rPr>
          <w:noProof/>
        </w:rPr>
        <w:t>12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E9" w:rsidRDefault="00D070F3" w:rsidP="00CD3583">
    <w:pPr>
      <w:pStyle w:val="Rodap"/>
      <w:jc w:val="center"/>
    </w:pPr>
    <w:fldSimple w:instr=" PAGE   \* MERGEFORMAT ">
      <w:r w:rsidR="0061624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C9F" w:rsidRDefault="00FB2C9F">
      <w:r>
        <w:separator/>
      </w:r>
    </w:p>
  </w:footnote>
  <w:footnote w:type="continuationSeparator" w:id="1">
    <w:p w:rsidR="00FB2C9F" w:rsidRDefault="00FB2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E9" w:rsidRPr="00771847" w:rsidRDefault="008D43E9" w:rsidP="007549D1">
    <w:pPr>
      <w:ind w:left="708"/>
      <w:jc w:val="center"/>
      <w:rPr>
        <w:rFonts w:ascii="Berlin Sans FB Demi" w:hAnsi="Berlin Sans FB Demi"/>
        <w:sz w:val="40"/>
      </w:rPr>
    </w:pPr>
    <w:r w:rsidRPr="00771847">
      <w:rPr>
        <w:rFonts w:ascii="Berlin Sans FB Demi" w:hAnsi="Berlin Sans FB Demi"/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73025</wp:posOffset>
          </wp:positionH>
          <wp:positionV relativeFrom="paragraph">
            <wp:posOffset>-10160</wp:posOffset>
          </wp:positionV>
          <wp:extent cx="692785" cy="817245"/>
          <wp:effectExtent l="19050" t="0" r="0" b="0"/>
          <wp:wrapSquare wrapText="bothSides"/>
          <wp:docPr id="2" name="Imagem 0" descr="Anexo 5 - Bras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exo 5 - Brasã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2785" cy="817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1847">
      <w:rPr>
        <w:rFonts w:ascii="Berlin Sans FB Demi" w:hAnsi="Berlin Sans FB Demi"/>
        <w:sz w:val="40"/>
      </w:rPr>
      <w:t>CÂMARA MUNICIPAL DE GUAÍBA</w:t>
    </w:r>
  </w:p>
  <w:p w:rsidR="008D43E9" w:rsidRPr="00771847" w:rsidRDefault="008D43E9" w:rsidP="007549D1">
    <w:pPr>
      <w:ind w:left="708"/>
      <w:jc w:val="center"/>
      <w:rPr>
        <w:rFonts w:ascii="Berlin Sans FB Demi" w:hAnsi="Berlin Sans FB Demi"/>
        <w:sz w:val="22"/>
      </w:rPr>
    </w:pPr>
    <w:r w:rsidRPr="00771847">
      <w:rPr>
        <w:rFonts w:ascii="Berlin Sans FB Demi" w:hAnsi="Berlin Sans FB Demi"/>
        <w:sz w:val="22"/>
      </w:rPr>
      <w:t>ESTADO DO RIO GRANDE DO SUL</w:t>
    </w:r>
  </w:p>
  <w:p w:rsidR="008D43E9" w:rsidRPr="00CC1B9C" w:rsidRDefault="008D43E9" w:rsidP="007549D1">
    <w:pPr>
      <w:ind w:left="709"/>
      <w:jc w:val="center"/>
      <w:rPr>
        <w:rFonts w:ascii="Tahoma" w:hAnsi="Tahoma" w:cs="Tahoma"/>
        <w:b/>
        <w:bCs/>
        <w:color w:val="808080"/>
        <w:sz w:val="16"/>
        <w:szCs w:val="16"/>
      </w:rPr>
    </w:pPr>
    <w:r w:rsidRPr="00CC1B9C">
      <w:rPr>
        <w:rFonts w:ascii="Tahoma" w:hAnsi="Tahoma" w:cs="Tahoma"/>
        <w:b/>
        <w:bCs/>
        <w:color w:val="808080"/>
        <w:sz w:val="16"/>
        <w:szCs w:val="16"/>
      </w:rPr>
      <w:t xml:space="preserve">Av. Sete de setembro, 325 – CEP </w:t>
    </w:r>
    <w:r>
      <w:rPr>
        <w:rFonts w:ascii="Tahoma" w:hAnsi="Tahoma" w:cs="Tahoma"/>
        <w:b/>
        <w:bCs/>
        <w:color w:val="808080"/>
        <w:sz w:val="16"/>
        <w:szCs w:val="16"/>
      </w:rPr>
      <w:t>92704-515</w:t>
    </w:r>
  </w:p>
  <w:p w:rsidR="008D43E9" w:rsidRDefault="008D43E9" w:rsidP="007549D1">
    <w:pPr>
      <w:ind w:left="709"/>
      <w:jc w:val="center"/>
      <w:rPr>
        <w:rFonts w:ascii="Tahoma" w:hAnsi="Tahoma" w:cs="Tahoma"/>
        <w:b/>
        <w:bCs/>
        <w:color w:val="808080"/>
        <w:sz w:val="16"/>
        <w:szCs w:val="16"/>
      </w:rPr>
    </w:pPr>
    <w:r>
      <w:rPr>
        <w:rFonts w:ascii="Wingdings 2" w:hAnsi="Wingdings 2"/>
        <w:color w:val="808080"/>
      </w:rPr>
      <w:t></w:t>
    </w:r>
    <w:r w:rsidRPr="00771847">
      <w:rPr>
        <w:rFonts w:ascii="Tahoma" w:hAnsi="Tahoma" w:cs="Tahoma"/>
        <w:b/>
        <w:bCs/>
        <w:color w:val="808080"/>
        <w:sz w:val="16"/>
        <w:szCs w:val="16"/>
      </w:rPr>
      <w:t>(51) 3480-</w:t>
    </w:r>
    <w:r>
      <w:rPr>
        <w:rFonts w:ascii="Tahoma" w:hAnsi="Tahoma" w:cs="Tahoma"/>
        <w:b/>
        <w:bCs/>
        <w:color w:val="808080"/>
        <w:sz w:val="16"/>
        <w:szCs w:val="16"/>
      </w:rPr>
      <w:t>1</w:t>
    </w:r>
    <w:r w:rsidR="00791C52">
      <w:rPr>
        <w:rFonts w:ascii="Tahoma" w:hAnsi="Tahoma" w:cs="Tahoma"/>
        <w:b/>
        <w:bCs/>
        <w:color w:val="808080"/>
        <w:sz w:val="16"/>
        <w:szCs w:val="16"/>
      </w:rPr>
      <w:t>0</w:t>
    </w:r>
    <w:r>
      <w:rPr>
        <w:rFonts w:ascii="Tahoma" w:hAnsi="Tahoma" w:cs="Tahoma"/>
        <w:b/>
        <w:bCs/>
        <w:color w:val="808080"/>
        <w:sz w:val="16"/>
        <w:szCs w:val="16"/>
      </w:rPr>
      <w:t>7</w:t>
    </w:r>
    <w:r w:rsidR="00791C52">
      <w:rPr>
        <w:rFonts w:ascii="Tahoma" w:hAnsi="Tahoma" w:cs="Tahoma"/>
        <w:b/>
        <w:bCs/>
        <w:color w:val="808080"/>
        <w:sz w:val="16"/>
        <w:szCs w:val="16"/>
      </w:rPr>
      <w:t>9</w:t>
    </w:r>
    <w:r>
      <w:rPr>
        <w:rFonts w:ascii="Tahoma" w:hAnsi="Tahoma" w:cs="Tahoma"/>
        <w:b/>
        <w:bCs/>
        <w:color w:val="808080"/>
        <w:sz w:val="16"/>
        <w:szCs w:val="16"/>
      </w:rPr>
      <w:t xml:space="preserve"> </w:t>
    </w:r>
    <w:r>
      <w:rPr>
        <w:rFonts w:ascii="Wingdings" w:hAnsi="Wingdings"/>
        <w:b/>
        <w:bCs/>
        <w:color w:val="808080"/>
      </w:rPr>
      <w:sym w:font="Wingdings" w:char="F03A"/>
    </w:r>
    <w:r>
      <w:rPr>
        <w:rFonts w:ascii="Tahoma" w:hAnsi="Tahoma" w:cs="Tahoma"/>
        <w:b/>
        <w:bCs/>
        <w:color w:val="808080"/>
        <w:sz w:val="16"/>
        <w:szCs w:val="16"/>
      </w:rPr>
      <w:t>www.camaraguaiba.rs.gov.br</w:t>
    </w:r>
  </w:p>
  <w:p w:rsidR="008D43E9" w:rsidRDefault="008D43E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862"/>
        </w:tabs>
        <w:ind w:left="142" w:firstLine="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/>
        <w:color w:val="auto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>
    <w:nsid w:val="004B75BC"/>
    <w:multiLevelType w:val="multilevel"/>
    <w:tmpl w:val="CD2E0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7">
    <w:nsid w:val="01733A27"/>
    <w:multiLevelType w:val="multilevel"/>
    <w:tmpl w:val="B06A4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8">
    <w:nsid w:val="0A9652C1"/>
    <w:multiLevelType w:val="multilevel"/>
    <w:tmpl w:val="6DE45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9">
    <w:nsid w:val="0AA7487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D6F1613"/>
    <w:multiLevelType w:val="multilevel"/>
    <w:tmpl w:val="FA84463C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1">
    <w:nsid w:val="0EB43E75"/>
    <w:multiLevelType w:val="multilevel"/>
    <w:tmpl w:val="3396849C"/>
    <w:numStyleLink w:val="Estilo1"/>
  </w:abstractNum>
  <w:abstractNum w:abstractNumId="12">
    <w:nsid w:val="12922212"/>
    <w:multiLevelType w:val="multilevel"/>
    <w:tmpl w:val="2692F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3">
    <w:nsid w:val="147E50A5"/>
    <w:multiLevelType w:val="multilevel"/>
    <w:tmpl w:val="D6726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4">
    <w:nsid w:val="18D72647"/>
    <w:multiLevelType w:val="multilevel"/>
    <w:tmpl w:val="369EB190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15">
    <w:nsid w:val="1B0F4AA3"/>
    <w:multiLevelType w:val="multilevel"/>
    <w:tmpl w:val="AB8E0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6">
    <w:nsid w:val="29305B5C"/>
    <w:multiLevelType w:val="multilevel"/>
    <w:tmpl w:val="3396849C"/>
    <w:styleLink w:val="Estilo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26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9B952F2"/>
    <w:multiLevelType w:val="multilevel"/>
    <w:tmpl w:val="472028C0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56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9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418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987"/>
        </w:tabs>
        <w:ind w:left="1418" w:firstLine="0"/>
      </w:pPr>
      <w:rPr>
        <w:rFonts w:hint="default"/>
        <w:b/>
        <w:i w:val="0"/>
      </w:rPr>
    </w:lvl>
    <w:lvl w:ilvl="6">
      <w:start w:val="1"/>
      <w:numFmt w:val="decimal"/>
      <w:lvlText w:val="%1.%2.%3.%4.%5.%7."/>
      <w:lvlJc w:val="left"/>
      <w:pPr>
        <w:tabs>
          <w:tab w:val="num" w:pos="2274"/>
        </w:tabs>
        <w:ind w:left="1701" w:firstLine="0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2555"/>
        </w:tabs>
        <w:ind w:left="1985" w:firstLine="0"/>
      </w:pPr>
      <w:rPr>
        <w:rFonts w:hint="default"/>
      </w:rPr>
    </w:lvl>
    <w:lvl w:ilvl="8">
      <w:start w:val="1"/>
      <w:numFmt w:val="none"/>
      <w:lvlText w:val="%1.%2.%3.%4.%5.%7.%8."/>
      <w:lvlJc w:val="left"/>
      <w:pPr>
        <w:tabs>
          <w:tab w:val="num" w:pos="2839"/>
        </w:tabs>
        <w:ind w:left="2268" w:firstLine="0"/>
      </w:pPr>
      <w:rPr>
        <w:rFonts w:hint="default"/>
      </w:rPr>
    </w:lvl>
  </w:abstractNum>
  <w:abstractNum w:abstractNumId="18">
    <w:nsid w:val="35832FFB"/>
    <w:multiLevelType w:val="multilevel"/>
    <w:tmpl w:val="6C00C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9">
    <w:nsid w:val="367E4169"/>
    <w:multiLevelType w:val="multilevel"/>
    <w:tmpl w:val="773CC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0">
    <w:nsid w:val="393D23F0"/>
    <w:multiLevelType w:val="multilevel"/>
    <w:tmpl w:val="2692F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1">
    <w:nsid w:val="3D0E7F36"/>
    <w:multiLevelType w:val="hybridMultilevel"/>
    <w:tmpl w:val="2FF06E7A"/>
    <w:lvl w:ilvl="0" w:tplc="75547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241086"/>
    <w:multiLevelType w:val="hybridMultilevel"/>
    <w:tmpl w:val="5E264416"/>
    <w:lvl w:ilvl="0" w:tplc="120EE9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257A1"/>
    <w:multiLevelType w:val="multilevel"/>
    <w:tmpl w:val="DE54ED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4">
    <w:nsid w:val="40565AE7"/>
    <w:multiLevelType w:val="multilevel"/>
    <w:tmpl w:val="6C00C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5">
    <w:nsid w:val="42230368"/>
    <w:multiLevelType w:val="multilevel"/>
    <w:tmpl w:val="2692F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6">
    <w:nsid w:val="42FF030A"/>
    <w:multiLevelType w:val="multilevel"/>
    <w:tmpl w:val="18CE18B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color w:val="auto"/>
        <w:sz w:val="22"/>
        <w:u w:val="none"/>
      </w:rPr>
    </w:lvl>
    <w:lvl w:ilvl="1">
      <w:start w:val="1"/>
      <w:numFmt w:val="decimal"/>
      <w:lvlText w:val="%2"/>
      <w:lvlJc w:val="left"/>
      <w:pPr>
        <w:ind w:left="720" w:hanging="720"/>
      </w:pPr>
      <w:rPr>
        <w:rFonts w:ascii="Arial" w:eastAsia="Times New Roman" w:hAnsi="Arial" w:cs="Times New Roman"/>
        <w:color w:val="auto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2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sz w:val="22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  <w:sz w:val="22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sz w:val="22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  <w:sz w:val="22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sz w:val="22"/>
        <w:u w:val="none"/>
      </w:rPr>
    </w:lvl>
  </w:abstractNum>
  <w:abstractNum w:abstractNumId="27">
    <w:nsid w:val="43A96BA3"/>
    <w:multiLevelType w:val="multilevel"/>
    <w:tmpl w:val="6C00C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8">
    <w:nsid w:val="45102F85"/>
    <w:multiLevelType w:val="multilevel"/>
    <w:tmpl w:val="51A82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9">
    <w:nsid w:val="45F63337"/>
    <w:multiLevelType w:val="multilevel"/>
    <w:tmpl w:val="C42E9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0">
    <w:nsid w:val="464D3CB2"/>
    <w:multiLevelType w:val="multilevel"/>
    <w:tmpl w:val="472028C0"/>
    <w:name w:val="TR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56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9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418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987"/>
        </w:tabs>
        <w:ind w:left="1418" w:firstLine="0"/>
      </w:pPr>
      <w:rPr>
        <w:rFonts w:hint="default"/>
        <w:b/>
        <w:i w:val="0"/>
      </w:rPr>
    </w:lvl>
    <w:lvl w:ilvl="6">
      <w:start w:val="1"/>
      <w:numFmt w:val="decimal"/>
      <w:lvlText w:val="%1.%2.%3.%4.%5.%7."/>
      <w:lvlJc w:val="left"/>
      <w:pPr>
        <w:tabs>
          <w:tab w:val="num" w:pos="2274"/>
        </w:tabs>
        <w:ind w:left="1701" w:firstLine="0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2555"/>
        </w:tabs>
        <w:ind w:left="1985" w:firstLine="0"/>
      </w:pPr>
      <w:rPr>
        <w:rFonts w:hint="default"/>
      </w:rPr>
    </w:lvl>
    <w:lvl w:ilvl="8">
      <w:start w:val="1"/>
      <w:numFmt w:val="none"/>
      <w:lvlText w:val="%1.%2.%3.%4.%5.%7.%8."/>
      <w:lvlJc w:val="left"/>
      <w:pPr>
        <w:tabs>
          <w:tab w:val="num" w:pos="2839"/>
        </w:tabs>
        <w:ind w:left="2268" w:firstLine="0"/>
      </w:pPr>
      <w:rPr>
        <w:rFonts w:hint="default"/>
      </w:rPr>
    </w:lvl>
  </w:abstractNum>
  <w:abstractNum w:abstractNumId="31">
    <w:nsid w:val="4C8B3FDB"/>
    <w:multiLevelType w:val="multilevel"/>
    <w:tmpl w:val="2692F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2">
    <w:nsid w:val="4C922F15"/>
    <w:multiLevelType w:val="multilevel"/>
    <w:tmpl w:val="9E8E3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3">
    <w:nsid w:val="50A1671A"/>
    <w:multiLevelType w:val="multilevel"/>
    <w:tmpl w:val="EABA8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4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DFC43F9"/>
    <w:multiLevelType w:val="hybridMultilevel"/>
    <w:tmpl w:val="0AFA6F38"/>
    <w:lvl w:ilvl="0" w:tplc="E264A484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6">
    <w:nsid w:val="662A2C43"/>
    <w:multiLevelType w:val="multilevel"/>
    <w:tmpl w:val="6C00C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7">
    <w:nsid w:val="69773BBF"/>
    <w:multiLevelType w:val="multilevel"/>
    <w:tmpl w:val="3396849C"/>
    <w:numStyleLink w:val="Estilo1"/>
  </w:abstractNum>
  <w:abstractNum w:abstractNumId="38">
    <w:nsid w:val="6E10248A"/>
    <w:multiLevelType w:val="multilevel"/>
    <w:tmpl w:val="1D6AD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39">
    <w:nsid w:val="70E14254"/>
    <w:multiLevelType w:val="multilevel"/>
    <w:tmpl w:val="C4742B4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</w:rPr>
    </w:lvl>
  </w:abstractNum>
  <w:abstractNum w:abstractNumId="40">
    <w:nsid w:val="75371E64"/>
    <w:multiLevelType w:val="hybridMultilevel"/>
    <w:tmpl w:val="E8E075C6"/>
    <w:lvl w:ilvl="0" w:tplc="9CA4B39C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B5594"/>
    <w:multiLevelType w:val="hybridMultilevel"/>
    <w:tmpl w:val="C360B7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CD4E20"/>
    <w:multiLevelType w:val="hybridMultilevel"/>
    <w:tmpl w:val="D0FAA77A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9"/>
  </w:num>
  <w:num w:numId="11">
    <w:abstractNumId w:val="14"/>
  </w:num>
  <w:num w:numId="12">
    <w:abstractNumId w:val="22"/>
  </w:num>
  <w:num w:numId="13">
    <w:abstractNumId w:val="10"/>
  </w:num>
  <w:num w:numId="14">
    <w:abstractNumId w:val="41"/>
  </w:num>
  <w:num w:numId="15">
    <w:abstractNumId w:val="6"/>
  </w:num>
  <w:num w:numId="16">
    <w:abstractNumId w:val="12"/>
  </w:num>
  <w:num w:numId="17">
    <w:abstractNumId w:val="42"/>
  </w:num>
  <w:num w:numId="18">
    <w:abstractNumId w:val="20"/>
  </w:num>
  <w:num w:numId="19">
    <w:abstractNumId w:val="24"/>
  </w:num>
  <w:num w:numId="20">
    <w:abstractNumId w:val="32"/>
  </w:num>
  <w:num w:numId="21">
    <w:abstractNumId w:val="19"/>
  </w:num>
  <w:num w:numId="22">
    <w:abstractNumId w:val="8"/>
  </w:num>
  <w:num w:numId="23">
    <w:abstractNumId w:val="29"/>
  </w:num>
  <w:num w:numId="24">
    <w:abstractNumId w:val="13"/>
  </w:num>
  <w:num w:numId="25">
    <w:abstractNumId w:val="23"/>
  </w:num>
  <w:num w:numId="26">
    <w:abstractNumId w:val="7"/>
  </w:num>
  <w:num w:numId="27">
    <w:abstractNumId w:val="38"/>
  </w:num>
  <w:num w:numId="28">
    <w:abstractNumId w:val="33"/>
  </w:num>
  <w:num w:numId="29">
    <w:abstractNumId w:val="28"/>
  </w:num>
  <w:num w:numId="30">
    <w:abstractNumId w:val="15"/>
  </w:num>
  <w:num w:numId="31">
    <w:abstractNumId w:val="31"/>
  </w:num>
  <w:num w:numId="32">
    <w:abstractNumId w:val="25"/>
  </w:num>
  <w:num w:numId="33">
    <w:abstractNumId w:val="34"/>
  </w:num>
  <w:num w:numId="34">
    <w:abstractNumId w:val="1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firstLine="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01" w:firstLine="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68"/>
          </w:tabs>
          <w:ind w:left="2268" w:firstLine="0"/>
        </w:pPr>
        <w:rPr>
          <w:rFonts w:hint="default"/>
          <w:b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268" w:firstLine="0"/>
        </w:pPr>
        <w:rPr>
          <w:rFonts w:hint="default"/>
          <w:b/>
        </w:rPr>
      </w:lvl>
    </w:lvlOverride>
  </w:num>
  <w:num w:numId="35">
    <w:abstractNumId w:val="16"/>
  </w:num>
  <w:num w:numId="36">
    <w:abstractNumId w:val="37"/>
  </w:num>
  <w:num w:numId="37">
    <w:abstractNumId w:val="9"/>
  </w:num>
  <w:num w:numId="38">
    <w:abstractNumId w:val="27"/>
  </w:num>
  <w:num w:numId="39">
    <w:abstractNumId w:val="36"/>
  </w:num>
  <w:num w:numId="40">
    <w:abstractNumId w:val="18"/>
  </w:num>
  <w:num w:numId="41">
    <w:abstractNumId w:val="30"/>
  </w:num>
  <w:num w:numId="4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0" w:firstLine="567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0" w:firstLine="56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5"/>
          </w:tabs>
          <w:ind w:left="851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19"/>
          </w:tabs>
          <w:ind w:left="1134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58"/>
          </w:tabs>
          <w:ind w:left="1418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tabs>
            <w:tab w:val="num" w:pos="1987"/>
          </w:tabs>
          <w:ind w:left="1418" w:firstLine="0"/>
        </w:pPr>
        <w:rPr>
          <w:rFonts w:hint="default"/>
          <w:b/>
          <w:i w:val="0"/>
        </w:rPr>
      </w:lvl>
    </w:lvlOverride>
    <w:lvlOverride w:ilvl="6">
      <w:lvl w:ilvl="6">
        <w:start w:val="1"/>
        <w:numFmt w:val="decimal"/>
        <w:lvlText w:val="%1.%2.%3.%4.%5.%7."/>
        <w:lvlJc w:val="left"/>
        <w:pPr>
          <w:tabs>
            <w:tab w:val="num" w:pos="2274"/>
          </w:tabs>
          <w:ind w:left="1701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7.%8."/>
        <w:lvlJc w:val="left"/>
        <w:pPr>
          <w:tabs>
            <w:tab w:val="num" w:pos="2555"/>
          </w:tabs>
          <w:ind w:left="1985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%1.%2.%3.%4.%5.%7.%8."/>
        <w:lvlJc w:val="left"/>
        <w:pPr>
          <w:tabs>
            <w:tab w:val="num" w:pos="2839"/>
          </w:tabs>
          <w:ind w:left="2268" w:firstLine="0"/>
        </w:pPr>
        <w:rPr>
          <w:rFonts w:hint="default"/>
        </w:rPr>
      </w:lvl>
    </w:lvlOverride>
  </w:num>
  <w:num w:numId="43">
    <w:abstractNumId w:val="17"/>
  </w:num>
  <w:num w:numId="44">
    <w:abstractNumId w:val="3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48834"/>
  </w:hdrShapeDefaults>
  <w:footnotePr>
    <w:footnote w:id="0"/>
    <w:footnote w:id="1"/>
  </w:footnotePr>
  <w:endnotePr>
    <w:endnote w:id="0"/>
    <w:endnote w:id="1"/>
  </w:endnotePr>
  <w:compat/>
  <w:rsids>
    <w:rsidRoot w:val="004911D4"/>
    <w:rsid w:val="000011BF"/>
    <w:rsid w:val="00004277"/>
    <w:rsid w:val="000051E1"/>
    <w:rsid w:val="00006430"/>
    <w:rsid w:val="00006E18"/>
    <w:rsid w:val="00011CB7"/>
    <w:rsid w:val="00011E97"/>
    <w:rsid w:val="000125AC"/>
    <w:rsid w:val="00012821"/>
    <w:rsid w:val="00013AF0"/>
    <w:rsid w:val="00014365"/>
    <w:rsid w:val="00014CC8"/>
    <w:rsid w:val="0001760E"/>
    <w:rsid w:val="00017F7D"/>
    <w:rsid w:val="0002084D"/>
    <w:rsid w:val="00021184"/>
    <w:rsid w:val="00022861"/>
    <w:rsid w:val="00023509"/>
    <w:rsid w:val="000268B3"/>
    <w:rsid w:val="000305EB"/>
    <w:rsid w:val="000328F0"/>
    <w:rsid w:val="00033D93"/>
    <w:rsid w:val="0003433A"/>
    <w:rsid w:val="000350B8"/>
    <w:rsid w:val="000406BE"/>
    <w:rsid w:val="00041932"/>
    <w:rsid w:val="00041AC1"/>
    <w:rsid w:val="000423CC"/>
    <w:rsid w:val="000472FC"/>
    <w:rsid w:val="00053903"/>
    <w:rsid w:val="00054E32"/>
    <w:rsid w:val="0005524A"/>
    <w:rsid w:val="00055822"/>
    <w:rsid w:val="00055AC7"/>
    <w:rsid w:val="00056A48"/>
    <w:rsid w:val="00057842"/>
    <w:rsid w:val="00057CF2"/>
    <w:rsid w:val="000602D5"/>
    <w:rsid w:val="00060CDB"/>
    <w:rsid w:val="00060D5C"/>
    <w:rsid w:val="00062A13"/>
    <w:rsid w:val="00065A0B"/>
    <w:rsid w:val="00065DE2"/>
    <w:rsid w:val="00066B36"/>
    <w:rsid w:val="000676D4"/>
    <w:rsid w:val="00067A66"/>
    <w:rsid w:val="00067F2D"/>
    <w:rsid w:val="00070C87"/>
    <w:rsid w:val="00072FEF"/>
    <w:rsid w:val="000736FB"/>
    <w:rsid w:val="00073D9A"/>
    <w:rsid w:val="00077A8B"/>
    <w:rsid w:val="000809F7"/>
    <w:rsid w:val="0008142B"/>
    <w:rsid w:val="000819DC"/>
    <w:rsid w:val="00081DC5"/>
    <w:rsid w:val="0008262D"/>
    <w:rsid w:val="000861D4"/>
    <w:rsid w:val="00086FAA"/>
    <w:rsid w:val="00087F40"/>
    <w:rsid w:val="00091013"/>
    <w:rsid w:val="000915EC"/>
    <w:rsid w:val="00091A1D"/>
    <w:rsid w:val="000930FF"/>
    <w:rsid w:val="00093E83"/>
    <w:rsid w:val="00094489"/>
    <w:rsid w:val="00094DCA"/>
    <w:rsid w:val="00095B26"/>
    <w:rsid w:val="00095CAA"/>
    <w:rsid w:val="00096A4D"/>
    <w:rsid w:val="00097951"/>
    <w:rsid w:val="000A03B9"/>
    <w:rsid w:val="000A0833"/>
    <w:rsid w:val="000A0E3A"/>
    <w:rsid w:val="000A181E"/>
    <w:rsid w:val="000A1F88"/>
    <w:rsid w:val="000A2AD4"/>
    <w:rsid w:val="000A3794"/>
    <w:rsid w:val="000A48CD"/>
    <w:rsid w:val="000A51C0"/>
    <w:rsid w:val="000A668A"/>
    <w:rsid w:val="000A6DD6"/>
    <w:rsid w:val="000A6FA7"/>
    <w:rsid w:val="000A7D01"/>
    <w:rsid w:val="000B0710"/>
    <w:rsid w:val="000B128B"/>
    <w:rsid w:val="000B18DB"/>
    <w:rsid w:val="000B37C3"/>
    <w:rsid w:val="000B39CB"/>
    <w:rsid w:val="000B39CE"/>
    <w:rsid w:val="000B3BAE"/>
    <w:rsid w:val="000B404C"/>
    <w:rsid w:val="000B426F"/>
    <w:rsid w:val="000B51E9"/>
    <w:rsid w:val="000B64EC"/>
    <w:rsid w:val="000B67E6"/>
    <w:rsid w:val="000B7B3B"/>
    <w:rsid w:val="000C02FD"/>
    <w:rsid w:val="000C0B25"/>
    <w:rsid w:val="000C2750"/>
    <w:rsid w:val="000C2FE2"/>
    <w:rsid w:val="000C4132"/>
    <w:rsid w:val="000C50D0"/>
    <w:rsid w:val="000C614A"/>
    <w:rsid w:val="000C6DDF"/>
    <w:rsid w:val="000C77EE"/>
    <w:rsid w:val="000D156E"/>
    <w:rsid w:val="000D5AC2"/>
    <w:rsid w:val="000D5C8F"/>
    <w:rsid w:val="000D62A0"/>
    <w:rsid w:val="000D6976"/>
    <w:rsid w:val="000D7806"/>
    <w:rsid w:val="000E2599"/>
    <w:rsid w:val="000E3E2E"/>
    <w:rsid w:val="000E5D1A"/>
    <w:rsid w:val="000E6E71"/>
    <w:rsid w:val="000E6EBC"/>
    <w:rsid w:val="000E78EB"/>
    <w:rsid w:val="000F2DE3"/>
    <w:rsid w:val="000F365A"/>
    <w:rsid w:val="000F6099"/>
    <w:rsid w:val="0010008C"/>
    <w:rsid w:val="00100169"/>
    <w:rsid w:val="001017A9"/>
    <w:rsid w:val="00102859"/>
    <w:rsid w:val="00102E40"/>
    <w:rsid w:val="00102E55"/>
    <w:rsid w:val="0010346C"/>
    <w:rsid w:val="00103632"/>
    <w:rsid w:val="00105317"/>
    <w:rsid w:val="00105C70"/>
    <w:rsid w:val="0010611C"/>
    <w:rsid w:val="00111E3F"/>
    <w:rsid w:val="00114AE9"/>
    <w:rsid w:val="00114F4E"/>
    <w:rsid w:val="00115389"/>
    <w:rsid w:val="00115D7C"/>
    <w:rsid w:val="001209E6"/>
    <w:rsid w:val="00120AA8"/>
    <w:rsid w:val="00121C72"/>
    <w:rsid w:val="00121E90"/>
    <w:rsid w:val="00122A59"/>
    <w:rsid w:val="00122BB6"/>
    <w:rsid w:val="00122DEE"/>
    <w:rsid w:val="00124366"/>
    <w:rsid w:val="001254A8"/>
    <w:rsid w:val="00130212"/>
    <w:rsid w:val="00132C8E"/>
    <w:rsid w:val="00134137"/>
    <w:rsid w:val="0013451B"/>
    <w:rsid w:val="00134934"/>
    <w:rsid w:val="00136C76"/>
    <w:rsid w:val="001414DB"/>
    <w:rsid w:val="00141E57"/>
    <w:rsid w:val="00142E10"/>
    <w:rsid w:val="00143802"/>
    <w:rsid w:val="00145F84"/>
    <w:rsid w:val="001473C3"/>
    <w:rsid w:val="00147FA8"/>
    <w:rsid w:val="00150F96"/>
    <w:rsid w:val="0015275F"/>
    <w:rsid w:val="001538C2"/>
    <w:rsid w:val="001542E6"/>
    <w:rsid w:val="00156D28"/>
    <w:rsid w:val="00157C7F"/>
    <w:rsid w:val="0016292F"/>
    <w:rsid w:val="001643B2"/>
    <w:rsid w:val="00164C0D"/>
    <w:rsid w:val="00164EA1"/>
    <w:rsid w:val="001656C8"/>
    <w:rsid w:val="00166A31"/>
    <w:rsid w:val="00166CA6"/>
    <w:rsid w:val="0016759B"/>
    <w:rsid w:val="00167E1C"/>
    <w:rsid w:val="00170622"/>
    <w:rsid w:val="00170BA2"/>
    <w:rsid w:val="00172A2C"/>
    <w:rsid w:val="001744E2"/>
    <w:rsid w:val="0017481A"/>
    <w:rsid w:val="00175A3D"/>
    <w:rsid w:val="00175CFB"/>
    <w:rsid w:val="0018018D"/>
    <w:rsid w:val="001804F7"/>
    <w:rsid w:val="0018138C"/>
    <w:rsid w:val="0018161A"/>
    <w:rsid w:val="0018175F"/>
    <w:rsid w:val="00181DF9"/>
    <w:rsid w:val="00182AE4"/>
    <w:rsid w:val="00182B79"/>
    <w:rsid w:val="001831BD"/>
    <w:rsid w:val="00185DE9"/>
    <w:rsid w:val="001870FD"/>
    <w:rsid w:val="00190F32"/>
    <w:rsid w:val="00190F5B"/>
    <w:rsid w:val="00191654"/>
    <w:rsid w:val="00191795"/>
    <w:rsid w:val="0019390C"/>
    <w:rsid w:val="00194F33"/>
    <w:rsid w:val="001A058E"/>
    <w:rsid w:val="001A0632"/>
    <w:rsid w:val="001A30C6"/>
    <w:rsid w:val="001A3F97"/>
    <w:rsid w:val="001A51C7"/>
    <w:rsid w:val="001A5AD4"/>
    <w:rsid w:val="001A71EE"/>
    <w:rsid w:val="001B2B92"/>
    <w:rsid w:val="001B2E13"/>
    <w:rsid w:val="001B4CF0"/>
    <w:rsid w:val="001B5A3B"/>
    <w:rsid w:val="001B5C49"/>
    <w:rsid w:val="001C1B41"/>
    <w:rsid w:val="001C1CF1"/>
    <w:rsid w:val="001C1DFA"/>
    <w:rsid w:val="001C2695"/>
    <w:rsid w:val="001C35F9"/>
    <w:rsid w:val="001C4833"/>
    <w:rsid w:val="001C4BAD"/>
    <w:rsid w:val="001C5791"/>
    <w:rsid w:val="001C6A93"/>
    <w:rsid w:val="001D0A4A"/>
    <w:rsid w:val="001D12E4"/>
    <w:rsid w:val="001D1FAB"/>
    <w:rsid w:val="001D2C03"/>
    <w:rsid w:val="001D59C5"/>
    <w:rsid w:val="001D5CE1"/>
    <w:rsid w:val="001D5F62"/>
    <w:rsid w:val="001E0128"/>
    <w:rsid w:val="001E0D03"/>
    <w:rsid w:val="001E211C"/>
    <w:rsid w:val="001E23CB"/>
    <w:rsid w:val="001E31CE"/>
    <w:rsid w:val="001E3C40"/>
    <w:rsid w:val="001F0BDB"/>
    <w:rsid w:val="001F1050"/>
    <w:rsid w:val="001F4014"/>
    <w:rsid w:val="001F411C"/>
    <w:rsid w:val="001F6222"/>
    <w:rsid w:val="001F70EB"/>
    <w:rsid w:val="00200941"/>
    <w:rsid w:val="002011B6"/>
    <w:rsid w:val="00204BEA"/>
    <w:rsid w:val="00205725"/>
    <w:rsid w:val="00205E3F"/>
    <w:rsid w:val="002110DE"/>
    <w:rsid w:val="0021190B"/>
    <w:rsid w:val="00211AD2"/>
    <w:rsid w:val="0021256E"/>
    <w:rsid w:val="002140D1"/>
    <w:rsid w:val="00215545"/>
    <w:rsid w:val="0021590A"/>
    <w:rsid w:val="002178ED"/>
    <w:rsid w:val="00221338"/>
    <w:rsid w:val="00221712"/>
    <w:rsid w:val="00223907"/>
    <w:rsid w:val="0022394B"/>
    <w:rsid w:val="00225F2F"/>
    <w:rsid w:val="00226E49"/>
    <w:rsid w:val="0022736F"/>
    <w:rsid w:val="00227A63"/>
    <w:rsid w:val="00232425"/>
    <w:rsid w:val="00232E61"/>
    <w:rsid w:val="002335DD"/>
    <w:rsid w:val="00233C5C"/>
    <w:rsid w:val="00233FF5"/>
    <w:rsid w:val="00234254"/>
    <w:rsid w:val="00235D55"/>
    <w:rsid w:val="002365C6"/>
    <w:rsid w:val="00236DF3"/>
    <w:rsid w:val="0023760F"/>
    <w:rsid w:val="00240A16"/>
    <w:rsid w:val="002414DD"/>
    <w:rsid w:val="00241F4F"/>
    <w:rsid w:val="00242E1C"/>
    <w:rsid w:val="0024304D"/>
    <w:rsid w:val="00244D09"/>
    <w:rsid w:val="00245057"/>
    <w:rsid w:val="00245134"/>
    <w:rsid w:val="00245AA2"/>
    <w:rsid w:val="002466DC"/>
    <w:rsid w:val="002468AE"/>
    <w:rsid w:val="002513C8"/>
    <w:rsid w:val="00251954"/>
    <w:rsid w:val="00252EE8"/>
    <w:rsid w:val="00253D6E"/>
    <w:rsid w:val="0025438D"/>
    <w:rsid w:val="00254D18"/>
    <w:rsid w:val="00256A34"/>
    <w:rsid w:val="00260397"/>
    <w:rsid w:val="00260BE8"/>
    <w:rsid w:val="00262DA3"/>
    <w:rsid w:val="00263DCA"/>
    <w:rsid w:val="002644C1"/>
    <w:rsid w:val="00264959"/>
    <w:rsid w:val="00266032"/>
    <w:rsid w:val="00266A72"/>
    <w:rsid w:val="00267CAF"/>
    <w:rsid w:val="00272B3C"/>
    <w:rsid w:val="0027360B"/>
    <w:rsid w:val="00273673"/>
    <w:rsid w:val="002757EF"/>
    <w:rsid w:val="00275CB4"/>
    <w:rsid w:val="002774FD"/>
    <w:rsid w:val="0028072B"/>
    <w:rsid w:val="00280955"/>
    <w:rsid w:val="002826F1"/>
    <w:rsid w:val="00283E5E"/>
    <w:rsid w:val="00283FCA"/>
    <w:rsid w:val="00286139"/>
    <w:rsid w:val="00286321"/>
    <w:rsid w:val="002864DE"/>
    <w:rsid w:val="0028652D"/>
    <w:rsid w:val="00287308"/>
    <w:rsid w:val="002911CD"/>
    <w:rsid w:val="00291427"/>
    <w:rsid w:val="002916F7"/>
    <w:rsid w:val="00297808"/>
    <w:rsid w:val="00297AD7"/>
    <w:rsid w:val="00297BAA"/>
    <w:rsid w:val="002A0DEC"/>
    <w:rsid w:val="002A1B73"/>
    <w:rsid w:val="002A2584"/>
    <w:rsid w:val="002A5B24"/>
    <w:rsid w:val="002A69DA"/>
    <w:rsid w:val="002A6A2D"/>
    <w:rsid w:val="002A6F64"/>
    <w:rsid w:val="002A7B59"/>
    <w:rsid w:val="002A7BAB"/>
    <w:rsid w:val="002A7CD7"/>
    <w:rsid w:val="002B2559"/>
    <w:rsid w:val="002B3199"/>
    <w:rsid w:val="002B596B"/>
    <w:rsid w:val="002B5BE9"/>
    <w:rsid w:val="002B68A3"/>
    <w:rsid w:val="002B68BC"/>
    <w:rsid w:val="002B7C5E"/>
    <w:rsid w:val="002C02BE"/>
    <w:rsid w:val="002C0901"/>
    <w:rsid w:val="002C39E0"/>
    <w:rsid w:val="002C4961"/>
    <w:rsid w:val="002C560A"/>
    <w:rsid w:val="002C5EC2"/>
    <w:rsid w:val="002C6790"/>
    <w:rsid w:val="002C7FC7"/>
    <w:rsid w:val="002D055F"/>
    <w:rsid w:val="002D1D46"/>
    <w:rsid w:val="002D3F8D"/>
    <w:rsid w:val="002D5054"/>
    <w:rsid w:val="002D70DB"/>
    <w:rsid w:val="002D7479"/>
    <w:rsid w:val="002D7481"/>
    <w:rsid w:val="002E0501"/>
    <w:rsid w:val="002E2956"/>
    <w:rsid w:val="002E2E9E"/>
    <w:rsid w:val="002E4F9F"/>
    <w:rsid w:val="002E5E6B"/>
    <w:rsid w:val="002E6106"/>
    <w:rsid w:val="002E65A1"/>
    <w:rsid w:val="002E79FF"/>
    <w:rsid w:val="002F2419"/>
    <w:rsid w:val="002F2AC2"/>
    <w:rsid w:val="002F7B0A"/>
    <w:rsid w:val="002F7C38"/>
    <w:rsid w:val="0030017B"/>
    <w:rsid w:val="00300BB2"/>
    <w:rsid w:val="00300EC0"/>
    <w:rsid w:val="003023C9"/>
    <w:rsid w:val="00302A5C"/>
    <w:rsid w:val="0030414B"/>
    <w:rsid w:val="00305937"/>
    <w:rsid w:val="00307CFC"/>
    <w:rsid w:val="00311D1F"/>
    <w:rsid w:val="003121A1"/>
    <w:rsid w:val="00316E69"/>
    <w:rsid w:val="003177BA"/>
    <w:rsid w:val="00317A0D"/>
    <w:rsid w:val="00317B58"/>
    <w:rsid w:val="003200CD"/>
    <w:rsid w:val="00320237"/>
    <w:rsid w:val="003230EF"/>
    <w:rsid w:val="00323C18"/>
    <w:rsid w:val="00325051"/>
    <w:rsid w:val="0032530B"/>
    <w:rsid w:val="00325512"/>
    <w:rsid w:val="003265AA"/>
    <w:rsid w:val="003265B4"/>
    <w:rsid w:val="003300DD"/>
    <w:rsid w:val="00330290"/>
    <w:rsid w:val="003308E3"/>
    <w:rsid w:val="00330B29"/>
    <w:rsid w:val="003319BA"/>
    <w:rsid w:val="003355B6"/>
    <w:rsid w:val="00340273"/>
    <w:rsid w:val="00341878"/>
    <w:rsid w:val="0034346E"/>
    <w:rsid w:val="00343688"/>
    <w:rsid w:val="00344923"/>
    <w:rsid w:val="00346C79"/>
    <w:rsid w:val="0035362D"/>
    <w:rsid w:val="00353C11"/>
    <w:rsid w:val="00354461"/>
    <w:rsid w:val="0035571E"/>
    <w:rsid w:val="003561D5"/>
    <w:rsid w:val="00356D30"/>
    <w:rsid w:val="00357E05"/>
    <w:rsid w:val="00364046"/>
    <w:rsid w:val="003640A4"/>
    <w:rsid w:val="0036445D"/>
    <w:rsid w:val="00364F56"/>
    <w:rsid w:val="00365C28"/>
    <w:rsid w:val="00365C39"/>
    <w:rsid w:val="00365F8D"/>
    <w:rsid w:val="00365FC4"/>
    <w:rsid w:val="003671A9"/>
    <w:rsid w:val="00370342"/>
    <w:rsid w:val="00370A00"/>
    <w:rsid w:val="00372051"/>
    <w:rsid w:val="003731A8"/>
    <w:rsid w:val="003756E3"/>
    <w:rsid w:val="00376C54"/>
    <w:rsid w:val="00382C7F"/>
    <w:rsid w:val="00387E03"/>
    <w:rsid w:val="00391887"/>
    <w:rsid w:val="00393753"/>
    <w:rsid w:val="00394E7F"/>
    <w:rsid w:val="00395821"/>
    <w:rsid w:val="003A26D3"/>
    <w:rsid w:val="003A2E66"/>
    <w:rsid w:val="003A5571"/>
    <w:rsid w:val="003A5651"/>
    <w:rsid w:val="003A5816"/>
    <w:rsid w:val="003A58A3"/>
    <w:rsid w:val="003A5F36"/>
    <w:rsid w:val="003A7D99"/>
    <w:rsid w:val="003A7F13"/>
    <w:rsid w:val="003B1453"/>
    <w:rsid w:val="003B18F9"/>
    <w:rsid w:val="003B2B90"/>
    <w:rsid w:val="003B3033"/>
    <w:rsid w:val="003B39BE"/>
    <w:rsid w:val="003B51B1"/>
    <w:rsid w:val="003B51FE"/>
    <w:rsid w:val="003B5B0A"/>
    <w:rsid w:val="003B60C3"/>
    <w:rsid w:val="003B739D"/>
    <w:rsid w:val="003C014E"/>
    <w:rsid w:val="003C02EA"/>
    <w:rsid w:val="003C370C"/>
    <w:rsid w:val="003C5CF7"/>
    <w:rsid w:val="003C6129"/>
    <w:rsid w:val="003C65B2"/>
    <w:rsid w:val="003C7F75"/>
    <w:rsid w:val="003D063A"/>
    <w:rsid w:val="003D095B"/>
    <w:rsid w:val="003D0CAF"/>
    <w:rsid w:val="003D14E8"/>
    <w:rsid w:val="003D1DC0"/>
    <w:rsid w:val="003D255C"/>
    <w:rsid w:val="003D2698"/>
    <w:rsid w:val="003D5C0C"/>
    <w:rsid w:val="003D78BA"/>
    <w:rsid w:val="003E0866"/>
    <w:rsid w:val="003E12C8"/>
    <w:rsid w:val="003E14B9"/>
    <w:rsid w:val="003E19BF"/>
    <w:rsid w:val="003E1C79"/>
    <w:rsid w:val="003E1DB8"/>
    <w:rsid w:val="003E20D3"/>
    <w:rsid w:val="003E28CB"/>
    <w:rsid w:val="003E2EE0"/>
    <w:rsid w:val="003E69D8"/>
    <w:rsid w:val="003E7509"/>
    <w:rsid w:val="003F5B45"/>
    <w:rsid w:val="003F5F0B"/>
    <w:rsid w:val="003F7D59"/>
    <w:rsid w:val="00400AFB"/>
    <w:rsid w:val="0040103C"/>
    <w:rsid w:val="00401943"/>
    <w:rsid w:val="00401D91"/>
    <w:rsid w:val="004035BF"/>
    <w:rsid w:val="0040368F"/>
    <w:rsid w:val="00403C93"/>
    <w:rsid w:val="00403DB8"/>
    <w:rsid w:val="0040787E"/>
    <w:rsid w:val="00412A22"/>
    <w:rsid w:val="00412EC1"/>
    <w:rsid w:val="0041341A"/>
    <w:rsid w:val="00414FC4"/>
    <w:rsid w:val="004152F7"/>
    <w:rsid w:val="004158F3"/>
    <w:rsid w:val="00416B76"/>
    <w:rsid w:val="00417B2B"/>
    <w:rsid w:val="00420F0E"/>
    <w:rsid w:val="00420F8F"/>
    <w:rsid w:val="00421405"/>
    <w:rsid w:val="00422BBB"/>
    <w:rsid w:val="00423C85"/>
    <w:rsid w:val="0042503E"/>
    <w:rsid w:val="004268B8"/>
    <w:rsid w:val="00426D79"/>
    <w:rsid w:val="004326A2"/>
    <w:rsid w:val="00433147"/>
    <w:rsid w:val="00436745"/>
    <w:rsid w:val="00436DD5"/>
    <w:rsid w:val="00437B59"/>
    <w:rsid w:val="00442F18"/>
    <w:rsid w:val="00443856"/>
    <w:rsid w:val="00444BF6"/>
    <w:rsid w:val="004452C1"/>
    <w:rsid w:val="00445531"/>
    <w:rsid w:val="00445A8F"/>
    <w:rsid w:val="00446FA5"/>
    <w:rsid w:val="00447323"/>
    <w:rsid w:val="00447469"/>
    <w:rsid w:val="00452DE9"/>
    <w:rsid w:val="00453F0A"/>
    <w:rsid w:val="00454F2D"/>
    <w:rsid w:val="004561BE"/>
    <w:rsid w:val="00456740"/>
    <w:rsid w:val="00463566"/>
    <w:rsid w:val="0046468C"/>
    <w:rsid w:val="00464E21"/>
    <w:rsid w:val="00467180"/>
    <w:rsid w:val="00467DA9"/>
    <w:rsid w:val="004706B1"/>
    <w:rsid w:val="0047161F"/>
    <w:rsid w:val="00471710"/>
    <w:rsid w:val="00471D7A"/>
    <w:rsid w:val="004728AA"/>
    <w:rsid w:val="00473DD0"/>
    <w:rsid w:val="00474525"/>
    <w:rsid w:val="0047546D"/>
    <w:rsid w:val="00477698"/>
    <w:rsid w:val="00477F47"/>
    <w:rsid w:val="00480D0B"/>
    <w:rsid w:val="00484835"/>
    <w:rsid w:val="004858E9"/>
    <w:rsid w:val="0048687C"/>
    <w:rsid w:val="00487734"/>
    <w:rsid w:val="00490F82"/>
    <w:rsid w:val="004911D4"/>
    <w:rsid w:val="00492619"/>
    <w:rsid w:val="0049311D"/>
    <w:rsid w:val="004936AB"/>
    <w:rsid w:val="0049459E"/>
    <w:rsid w:val="004945E2"/>
    <w:rsid w:val="00496B08"/>
    <w:rsid w:val="004976E6"/>
    <w:rsid w:val="00497AC8"/>
    <w:rsid w:val="004A033D"/>
    <w:rsid w:val="004A0F93"/>
    <w:rsid w:val="004A20B4"/>
    <w:rsid w:val="004A46E0"/>
    <w:rsid w:val="004A5364"/>
    <w:rsid w:val="004A566C"/>
    <w:rsid w:val="004A587F"/>
    <w:rsid w:val="004B0099"/>
    <w:rsid w:val="004B1157"/>
    <w:rsid w:val="004B449A"/>
    <w:rsid w:val="004B491B"/>
    <w:rsid w:val="004B52E2"/>
    <w:rsid w:val="004B5912"/>
    <w:rsid w:val="004B6216"/>
    <w:rsid w:val="004B73A3"/>
    <w:rsid w:val="004C1199"/>
    <w:rsid w:val="004C1553"/>
    <w:rsid w:val="004C1AF0"/>
    <w:rsid w:val="004C25B9"/>
    <w:rsid w:val="004C2748"/>
    <w:rsid w:val="004C591C"/>
    <w:rsid w:val="004C663E"/>
    <w:rsid w:val="004D17DA"/>
    <w:rsid w:val="004D25CA"/>
    <w:rsid w:val="004D27A5"/>
    <w:rsid w:val="004D3940"/>
    <w:rsid w:val="004D3B0A"/>
    <w:rsid w:val="004D3FA7"/>
    <w:rsid w:val="004D4769"/>
    <w:rsid w:val="004D6BDB"/>
    <w:rsid w:val="004D75E5"/>
    <w:rsid w:val="004E1102"/>
    <w:rsid w:val="004E1BE2"/>
    <w:rsid w:val="004E362E"/>
    <w:rsid w:val="004E377F"/>
    <w:rsid w:val="004E648C"/>
    <w:rsid w:val="004E656E"/>
    <w:rsid w:val="004E664A"/>
    <w:rsid w:val="004F052F"/>
    <w:rsid w:val="004F1414"/>
    <w:rsid w:val="004F1C8D"/>
    <w:rsid w:val="004F26DD"/>
    <w:rsid w:val="004F3743"/>
    <w:rsid w:val="004F4266"/>
    <w:rsid w:val="004F456A"/>
    <w:rsid w:val="004F6E22"/>
    <w:rsid w:val="004F718C"/>
    <w:rsid w:val="004F7725"/>
    <w:rsid w:val="004F7F89"/>
    <w:rsid w:val="00500204"/>
    <w:rsid w:val="005010E7"/>
    <w:rsid w:val="00501AF2"/>
    <w:rsid w:val="00502725"/>
    <w:rsid w:val="00503A67"/>
    <w:rsid w:val="00504038"/>
    <w:rsid w:val="005048F7"/>
    <w:rsid w:val="00504985"/>
    <w:rsid w:val="00504FD4"/>
    <w:rsid w:val="00506D05"/>
    <w:rsid w:val="00510308"/>
    <w:rsid w:val="0051316C"/>
    <w:rsid w:val="0051414C"/>
    <w:rsid w:val="005142ED"/>
    <w:rsid w:val="00516114"/>
    <w:rsid w:val="005166EC"/>
    <w:rsid w:val="00516CD2"/>
    <w:rsid w:val="00516FE8"/>
    <w:rsid w:val="0051729A"/>
    <w:rsid w:val="0052056A"/>
    <w:rsid w:val="00525AF1"/>
    <w:rsid w:val="00526E58"/>
    <w:rsid w:val="00527982"/>
    <w:rsid w:val="005305F3"/>
    <w:rsid w:val="005323C1"/>
    <w:rsid w:val="0053461C"/>
    <w:rsid w:val="005371C5"/>
    <w:rsid w:val="00540493"/>
    <w:rsid w:val="005409BC"/>
    <w:rsid w:val="00540F91"/>
    <w:rsid w:val="005412D7"/>
    <w:rsid w:val="00541A0D"/>
    <w:rsid w:val="005424EE"/>
    <w:rsid w:val="0054291C"/>
    <w:rsid w:val="005432B7"/>
    <w:rsid w:val="00546389"/>
    <w:rsid w:val="005468F1"/>
    <w:rsid w:val="0054721D"/>
    <w:rsid w:val="00550930"/>
    <w:rsid w:val="005527D9"/>
    <w:rsid w:val="005530AD"/>
    <w:rsid w:val="00553329"/>
    <w:rsid w:val="0055383A"/>
    <w:rsid w:val="00553BE0"/>
    <w:rsid w:val="00555090"/>
    <w:rsid w:val="00557A44"/>
    <w:rsid w:val="00561342"/>
    <w:rsid w:val="00562F8A"/>
    <w:rsid w:val="00563AB3"/>
    <w:rsid w:val="0056407E"/>
    <w:rsid w:val="005655FA"/>
    <w:rsid w:val="00565EF4"/>
    <w:rsid w:val="005664EE"/>
    <w:rsid w:val="0056697E"/>
    <w:rsid w:val="00567B4F"/>
    <w:rsid w:val="0057144D"/>
    <w:rsid w:val="005725F8"/>
    <w:rsid w:val="00575B60"/>
    <w:rsid w:val="00575E78"/>
    <w:rsid w:val="0057642A"/>
    <w:rsid w:val="00580495"/>
    <w:rsid w:val="00583603"/>
    <w:rsid w:val="005847B3"/>
    <w:rsid w:val="00584EF4"/>
    <w:rsid w:val="00585A9A"/>
    <w:rsid w:val="00585F2E"/>
    <w:rsid w:val="0059090C"/>
    <w:rsid w:val="00592CEE"/>
    <w:rsid w:val="005930F9"/>
    <w:rsid w:val="0059335C"/>
    <w:rsid w:val="00595C12"/>
    <w:rsid w:val="00595FF7"/>
    <w:rsid w:val="00596D07"/>
    <w:rsid w:val="00597013"/>
    <w:rsid w:val="00597BC2"/>
    <w:rsid w:val="00597BE4"/>
    <w:rsid w:val="005A09EB"/>
    <w:rsid w:val="005A12EB"/>
    <w:rsid w:val="005A130C"/>
    <w:rsid w:val="005A2579"/>
    <w:rsid w:val="005A2AED"/>
    <w:rsid w:val="005A3FF3"/>
    <w:rsid w:val="005A41EF"/>
    <w:rsid w:val="005A4B54"/>
    <w:rsid w:val="005A53CF"/>
    <w:rsid w:val="005B0619"/>
    <w:rsid w:val="005B097F"/>
    <w:rsid w:val="005B636C"/>
    <w:rsid w:val="005B77F8"/>
    <w:rsid w:val="005C0926"/>
    <w:rsid w:val="005C45A3"/>
    <w:rsid w:val="005C4CA3"/>
    <w:rsid w:val="005C7D68"/>
    <w:rsid w:val="005D0991"/>
    <w:rsid w:val="005D0C4A"/>
    <w:rsid w:val="005D117C"/>
    <w:rsid w:val="005D1531"/>
    <w:rsid w:val="005D33F6"/>
    <w:rsid w:val="005D5162"/>
    <w:rsid w:val="005D5A19"/>
    <w:rsid w:val="005E0DC2"/>
    <w:rsid w:val="005E1E91"/>
    <w:rsid w:val="005E2387"/>
    <w:rsid w:val="005E4C95"/>
    <w:rsid w:val="005E79A7"/>
    <w:rsid w:val="005F0804"/>
    <w:rsid w:val="005F203E"/>
    <w:rsid w:val="005F2780"/>
    <w:rsid w:val="005F2848"/>
    <w:rsid w:val="005F2F97"/>
    <w:rsid w:val="005F3CAE"/>
    <w:rsid w:val="005F4427"/>
    <w:rsid w:val="005F4B0B"/>
    <w:rsid w:val="005F529C"/>
    <w:rsid w:val="005F5868"/>
    <w:rsid w:val="005F5D7E"/>
    <w:rsid w:val="005F5E75"/>
    <w:rsid w:val="005F6709"/>
    <w:rsid w:val="005F6954"/>
    <w:rsid w:val="005F78E2"/>
    <w:rsid w:val="00601BE1"/>
    <w:rsid w:val="006027F8"/>
    <w:rsid w:val="0060316F"/>
    <w:rsid w:val="006036C6"/>
    <w:rsid w:val="00603D66"/>
    <w:rsid w:val="00606C07"/>
    <w:rsid w:val="00610B36"/>
    <w:rsid w:val="006113D3"/>
    <w:rsid w:val="006114D2"/>
    <w:rsid w:val="00611B95"/>
    <w:rsid w:val="00611F0E"/>
    <w:rsid w:val="00611F1D"/>
    <w:rsid w:val="00611F81"/>
    <w:rsid w:val="00614FD3"/>
    <w:rsid w:val="0061624D"/>
    <w:rsid w:val="00616277"/>
    <w:rsid w:val="006171E6"/>
    <w:rsid w:val="00617E01"/>
    <w:rsid w:val="00620ED5"/>
    <w:rsid w:val="0062174B"/>
    <w:rsid w:val="00625BDA"/>
    <w:rsid w:val="00626619"/>
    <w:rsid w:val="0062771B"/>
    <w:rsid w:val="00627A80"/>
    <w:rsid w:val="00630243"/>
    <w:rsid w:val="0063219A"/>
    <w:rsid w:val="006323F5"/>
    <w:rsid w:val="00634689"/>
    <w:rsid w:val="006346E3"/>
    <w:rsid w:val="006367C2"/>
    <w:rsid w:val="00636CAC"/>
    <w:rsid w:val="0063734C"/>
    <w:rsid w:val="006410D4"/>
    <w:rsid w:val="006413FC"/>
    <w:rsid w:val="00641E37"/>
    <w:rsid w:val="0064383B"/>
    <w:rsid w:val="0064513F"/>
    <w:rsid w:val="00645E58"/>
    <w:rsid w:val="00646883"/>
    <w:rsid w:val="00646F40"/>
    <w:rsid w:val="006525E6"/>
    <w:rsid w:val="00652938"/>
    <w:rsid w:val="0065384F"/>
    <w:rsid w:val="0065442B"/>
    <w:rsid w:val="00655427"/>
    <w:rsid w:val="006558C6"/>
    <w:rsid w:val="00656318"/>
    <w:rsid w:val="0065781C"/>
    <w:rsid w:val="00657C90"/>
    <w:rsid w:val="00661546"/>
    <w:rsid w:val="0066480D"/>
    <w:rsid w:val="0066705B"/>
    <w:rsid w:val="0066731C"/>
    <w:rsid w:val="00667C91"/>
    <w:rsid w:val="00670465"/>
    <w:rsid w:val="00671D0C"/>
    <w:rsid w:val="00671ECB"/>
    <w:rsid w:val="00672C48"/>
    <w:rsid w:val="006747E6"/>
    <w:rsid w:val="00674DC8"/>
    <w:rsid w:val="0067622E"/>
    <w:rsid w:val="006770CE"/>
    <w:rsid w:val="00680437"/>
    <w:rsid w:val="006806B0"/>
    <w:rsid w:val="006825A2"/>
    <w:rsid w:val="006838E3"/>
    <w:rsid w:val="00684475"/>
    <w:rsid w:val="00684DAB"/>
    <w:rsid w:val="00684EA1"/>
    <w:rsid w:val="00685B79"/>
    <w:rsid w:val="006860BA"/>
    <w:rsid w:val="00686EAB"/>
    <w:rsid w:val="00686FA5"/>
    <w:rsid w:val="00687635"/>
    <w:rsid w:val="00690386"/>
    <w:rsid w:val="006909FE"/>
    <w:rsid w:val="00692948"/>
    <w:rsid w:val="00693008"/>
    <w:rsid w:val="006937CE"/>
    <w:rsid w:val="006937D4"/>
    <w:rsid w:val="00693C75"/>
    <w:rsid w:val="006955C0"/>
    <w:rsid w:val="0069775E"/>
    <w:rsid w:val="006A2459"/>
    <w:rsid w:val="006A28AF"/>
    <w:rsid w:val="006A2F64"/>
    <w:rsid w:val="006A3A55"/>
    <w:rsid w:val="006A3B89"/>
    <w:rsid w:val="006A466C"/>
    <w:rsid w:val="006A5073"/>
    <w:rsid w:val="006A6149"/>
    <w:rsid w:val="006A7978"/>
    <w:rsid w:val="006B121B"/>
    <w:rsid w:val="006B17B3"/>
    <w:rsid w:val="006B24D6"/>
    <w:rsid w:val="006B38B8"/>
    <w:rsid w:val="006B460A"/>
    <w:rsid w:val="006B5F7A"/>
    <w:rsid w:val="006B7049"/>
    <w:rsid w:val="006B746B"/>
    <w:rsid w:val="006B79F8"/>
    <w:rsid w:val="006C0EB8"/>
    <w:rsid w:val="006C16BE"/>
    <w:rsid w:val="006C1780"/>
    <w:rsid w:val="006C1A4B"/>
    <w:rsid w:val="006C25C7"/>
    <w:rsid w:val="006C2E82"/>
    <w:rsid w:val="006C4CF5"/>
    <w:rsid w:val="006C5EAC"/>
    <w:rsid w:val="006C7722"/>
    <w:rsid w:val="006D2297"/>
    <w:rsid w:val="006D60B5"/>
    <w:rsid w:val="006D70CF"/>
    <w:rsid w:val="006D7335"/>
    <w:rsid w:val="006E02B5"/>
    <w:rsid w:val="006E06A1"/>
    <w:rsid w:val="006E2D79"/>
    <w:rsid w:val="006E59E4"/>
    <w:rsid w:val="006E6ED5"/>
    <w:rsid w:val="006F14A1"/>
    <w:rsid w:val="006F1B5C"/>
    <w:rsid w:val="006F1C57"/>
    <w:rsid w:val="006F1F4F"/>
    <w:rsid w:val="006F211D"/>
    <w:rsid w:val="006F2AA5"/>
    <w:rsid w:val="006F3E77"/>
    <w:rsid w:val="006F56A3"/>
    <w:rsid w:val="006F5C71"/>
    <w:rsid w:val="006F5CFA"/>
    <w:rsid w:val="006F6028"/>
    <w:rsid w:val="006F644D"/>
    <w:rsid w:val="007002A6"/>
    <w:rsid w:val="00701EFE"/>
    <w:rsid w:val="00702B2D"/>
    <w:rsid w:val="007032E4"/>
    <w:rsid w:val="00704040"/>
    <w:rsid w:val="00704C11"/>
    <w:rsid w:val="00704D50"/>
    <w:rsid w:val="00705155"/>
    <w:rsid w:val="007055CD"/>
    <w:rsid w:val="00705667"/>
    <w:rsid w:val="00705FCF"/>
    <w:rsid w:val="0071097D"/>
    <w:rsid w:val="00711C45"/>
    <w:rsid w:val="00714D17"/>
    <w:rsid w:val="00714F09"/>
    <w:rsid w:val="007165F1"/>
    <w:rsid w:val="007172CF"/>
    <w:rsid w:val="00720254"/>
    <w:rsid w:val="00720EF1"/>
    <w:rsid w:val="00721F85"/>
    <w:rsid w:val="007233FB"/>
    <w:rsid w:val="007239F4"/>
    <w:rsid w:val="007248E1"/>
    <w:rsid w:val="00724E08"/>
    <w:rsid w:val="00726132"/>
    <w:rsid w:val="00730C97"/>
    <w:rsid w:val="00731039"/>
    <w:rsid w:val="0073166A"/>
    <w:rsid w:val="00734240"/>
    <w:rsid w:val="007343FC"/>
    <w:rsid w:val="00735628"/>
    <w:rsid w:val="00735A6C"/>
    <w:rsid w:val="007367AC"/>
    <w:rsid w:val="00740044"/>
    <w:rsid w:val="00740814"/>
    <w:rsid w:val="007415FB"/>
    <w:rsid w:val="00742D5E"/>
    <w:rsid w:val="0074304E"/>
    <w:rsid w:val="007449E5"/>
    <w:rsid w:val="00746A49"/>
    <w:rsid w:val="00750B2A"/>
    <w:rsid w:val="00753F01"/>
    <w:rsid w:val="00754580"/>
    <w:rsid w:val="007549D1"/>
    <w:rsid w:val="0075557B"/>
    <w:rsid w:val="00756AEF"/>
    <w:rsid w:val="00757685"/>
    <w:rsid w:val="00757E97"/>
    <w:rsid w:val="00760C4B"/>
    <w:rsid w:val="007633AA"/>
    <w:rsid w:val="00764ACF"/>
    <w:rsid w:val="00766564"/>
    <w:rsid w:val="0077122C"/>
    <w:rsid w:val="007720CF"/>
    <w:rsid w:val="00772343"/>
    <w:rsid w:val="00772B3D"/>
    <w:rsid w:val="00772C2B"/>
    <w:rsid w:val="00773191"/>
    <w:rsid w:val="007742D0"/>
    <w:rsid w:val="00774CB9"/>
    <w:rsid w:val="0077627B"/>
    <w:rsid w:val="007764FE"/>
    <w:rsid w:val="0077688C"/>
    <w:rsid w:val="007773C2"/>
    <w:rsid w:val="00777A47"/>
    <w:rsid w:val="00777E15"/>
    <w:rsid w:val="007804CB"/>
    <w:rsid w:val="007815FF"/>
    <w:rsid w:val="00782B4A"/>
    <w:rsid w:val="00785330"/>
    <w:rsid w:val="007861DD"/>
    <w:rsid w:val="00786388"/>
    <w:rsid w:val="007867F9"/>
    <w:rsid w:val="00787DD1"/>
    <w:rsid w:val="00790CFA"/>
    <w:rsid w:val="00791C52"/>
    <w:rsid w:val="0079258B"/>
    <w:rsid w:val="00793037"/>
    <w:rsid w:val="00793663"/>
    <w:rsid w:val="00794AEA"/>
    <w:rsid w:val="00795B84"/>
    <w:rsid w:val="00797B98"/>
    <w:rsid w:val="007A19D5"/>
    <w:rsid w:val="007A2A1B"/>
    <w:rsid w:val="007A49AF"/>
    <w:rsid w:val="007A6DAD"/>
    <w:rsid w:val="007A7241"/>
    <w:rsid w:val="007B0A9E"/>
    <w:rsid w:val="007B25F4"/>
    <w:rsid w:val="007B27D9"/>
    <w:rsid w:val="007B329C"/>
    <w:rsid w:val="007B3682"/>
    <w:rsid w:val="007B4CA0"/>
    <w:rsid w:val="007B5C9F"/>
    <w:rsid w:val="007B624C"/>
    <w:rsid w:val="007B6817"/>
    <w:rsid w:val="007B7A53"/>
    <w:rsid w:val="007B7B49"/>
    <w:rsid w:val="007B7BFB"/>
    <w:rsid w:val="007B7FE0"/>
    <w:rsid w:val="007C1236"/>
    <w:rsid w:val="007C12FB"/>
    <w:rsid w:val="007C19A2"/>
    <w:rsid w:val="007C25CD"/>
    <w:rsid w:val="007C2918"/>
    <w:rsid w:val="007C4A18"/>
    <w:rsid w:val="007C548D"/>
    <w:rsid w:val="007D1460"/>
    <w:rsid w:val="007D54F7"/>
    <w:rsid w:val="007D66B9"/>
    <w:rsid w:val="007D69D8"/>
    <w:rsid w:val="007D6D5A"/>
    <w:rsid w:val="007D733C"/>
    <w:rsid w:val="007D7948"/>
    <w:rsid w:val="007E0A80"/>
    <w:rsid w:val="007E2D2F"/>
    <w:rsid w:val="007E3FE2"/>
    <w:rsid w:val="007E4AD0"/>
    <w:rsid w:val="007E51F7"/>
    <w:rsid w:val="007E6177"/>
    <w:rsid w:val="007E6B51"/>
    <w:rsid w:val="007F02C9"/>
    <w:rsid w:val="007F10DB"/>
    <w:rsid w:val="007F1765"/>
    <w:rsid w:val="007F1DE7"/>
    <w:rsid w:val="007F3471"/>
    <w:rsid w:val="007F3685"/>
    <w:rsid w:val="007F4776"/>
    <w:rsid w:val="007F6297"/>
    <w:rsid w:val="007F6D78"/>
    <w:rsid w:val="007F714C"/>
    <w:rsid w:val="00800B90"/>
    <w:rsid w:val="00801872"/>
    <w:rsid w:val="00801B4D"/>
    <w:rsid w:val="00802C42"/>
    <w:rsid w:val="00810012"/>
    <w:rsid w:val="0081320E"/>
    <w:rsid w:val="00815C7E"/>
    <w:rsid w:val="00816155"/>
    <w:rsid w:val="008162D3"/>
    <w:rsid w:val="008219D9"/>
    <w:rsid w:val="00822C31"/>
    <w:rsid w:val="00823124"/>
    <w:rsid w:val="00823973"/>
    <w:rsid w:val="00824512"/>
    <w:rsid w:val="0082455E"/>
    <w:rsid w:val="00824A0F"/>
    <w:rsid w:val="0082632D"/>
    <w:rsid w:val="0082701A"/>
    <w:rsid w:val="00831418"/>
    <w:rsid w:val="00832119"/>
    <w:rsid w:val="008324AB"/>
    <w:rsid w:val="00832612"/>
    <w:rsid w:val="00833FBA"/>
    <w:rsid w:val="00834BF4"/>
    <w:rsid w:val="00836B71"/>
    <w:rsid w:val="0084037D"/>
    <w:rsid w:val="0084228E"/>
    <w:rsid w:val="00842474"/>
    <w:rsid w:val="0084442C"/>
    <w:rsid w:val="00846496"/>
    <w:rsid w:val="00846B48"/>
    <w:rsid w:val="00847A01"/>
    <w:rsid w:val="0085117F"/>
    <w:rsid w:val="0085231D"/>
    <w:rsid w:val="00853B86"/>
    <w:rsid w:val="00854196"/>
    <w:rsid w:val="008547EA"/>
    <w:rsid w:val="00854A2E"/>
    <w:rsid w:val="00855A38"/>
    <w:rsid w:val="00855FAD"/>
    <w:rsid w:val="008567E4"/>
    <w:rsid w:val="00861188"/>
    <w:rsid w:val="00862259"/>
    <w:rsid w:val="00865C09"/>
    <w:rsid w:val="00867A48"/>
    <w:rsid w:val="00867C74"/>
    <w:rsid w:val="00873922"/>
    <w:rsid w:val="0088013F"/>
    <w:rsid w:val="008803FA"/>
    <w:rsid w:val="008805F7"/>
    <w:rsid w:val="0088272E"/>
    <w:rsid w:val="00882C1A"/>
    <w:rsid w:val="00887493"/>
    <w:rsid w:val="0088756F"/>
    <w:rsid w:val="00887CD5"/>
    <w:rsid w:val="00890C59"/>
    <w:rsid w:val="00891173"/>
    <w:rsid w:val="008911C6"/>
    <w:rsid w:val="0089351B"/>
    <w:rsid w:val="008947B9"/>
    <w:rsid w:val="00894ECF"/>
    <w:rsid w:val="008951E9"/>
    <w:rsid w:val="00896443"/>
    <w:rsid w:val="00896497"/>
    <w:rsid w:val="00897E49"/>
    <w:rsid w:val="008A0188"/>
    <w:rsid w:val="008A0BBF"/>
    <w:rsid w:val="008A0D8D"/>
    <w:rsid w:val="008A11F2"/>
    <w:rsid w:val="008A14E8"/>
    <w:rsid w:val="008A1A1C"/>
    <w:rsid w:val="008A3554"/>
    <w:rsid w:val="008A4015"/>
    <w:rsid w:val="008A5255"/>
    <w:rsid w:val="008A588F"/>
    <w:rsid w:val="008A6495"/>
    <w:rsid w:val="008A68EF"/>
    <w:rsid w:val="008A6DD9"/>
    <w:rsid w:val="008A6FFF"/>
    <w:rsid w:val="008A7A8B"/>
    <w:rsid w:val="008B3603"/>
    <w:rsid w:val="008B367E"/>
    <w:rsid w:val="008B41FC"/>
    <w:rsid w:val="008C0D51"/>
    <w:rsid w:val="008C0DB0"/>
    <w:rsid w:val="008C4694"/>
    <w:rsid w:val="008C515C"/>
    <w:rsid w:val="008C6951"/>
    <w:rsid w:val="008C73B1"/>
    <w:rsid w:val="008C7C22"/>
    <w:rsid w:val="008D0D8E"/>
    <w:rsid w:val="008D14C6"/>
    <w:rsid w:val="008D17CA"/>
    <w:rsid w:val="008D274D"/>
    <w:rsid w:val="008D2A07"/>
    <w:rsid w:val="008D2A62"/>
    <w:rsid w:val="008D3092"/>
    <w:rsid w:val="008D43E9"/>
    <w:rsid w:val="008D4594"/>
    <w:rsid w:val="008D4660"/>
    <w:rsid w:val="008D488E"/>
    <w:rsid w:val="008D55B4"/>
    <w:rsid w:val="008D58BC"/>
    <w:rsid w:val="008D62BD"/>
    <w:rsid w:val="008D7875"/>
    <w:rsid w:val="008E0634"/>
    <w:rsid w:val="008E08B9"/>
    <w:rsid w:val="008E10BA"/>
    <w:rsid w:val="008E2AE3"/>
    <w:rsid w:val="008E57BD"/>
    <w:rsid w:val="008E5994"/>
    <w:rsid w:val="008E6112"/>
    <w:rsid w:val="008E6D54"/>
    <w:rsid w:val="008E710F"/>
    <w:rsid w:val="008E7AEA"/>
    <w:rsid w:val="008F0A5D"/>
    <w:rsid w:val="008F29A0"/>
    <w:rsid w:val="008F4228"/>
    <w:rsid w:val="008F59E6"/>
    <w:rsid w:val="009008CC"/>
    <w:rsid w:val="00900985"/>
    <w:rsid w:val="00900C2A"/>
    <w:rsid w:val="00902BB0"/>
    <w:rsid w:val="00903988"/>
    <w:rsid w:val="00910A15"/>
    <w:rsid w:val="00911454"/>
    <w:rsid w:val="00913202"/>
    <w:rsid w:val="00913FC3"/>
    <w:rsid w:val="00914184"/>
    <w:rsid w:val="00914D0B"/>
    <w:rsid w:val="00915080"/>
    <w:rsid w:val="009164D7"/>
    <w:rsid w:val="00916C32"/>
    <w:rsid w:val="00916EB8"/>
    <w:rsid w:val="009170CF"/>
    <w:rsid w:val="00920436"/>
    <w:rsid w:val="0092050A"/>
    <w:rsid w:val="00920B4B"/>
    <w:rsid w:val="0092189E"/>
    <w:rsid w:val="009223AC"/>
    <w:rsid w:val="009227FB"/>
    <w:rsid w:val="00922996"/>
    <w:rsid w:val="0092711C"/>
    <w:rsid w:val="00927DB8"/>
    <w:rsid w:val="00932119"/>
    <w:rsid w:val="00932FA8"/>
    <w:rsid w:val="00932FE6"/>
    <w:rsid w:val="0093654B"/>
    <w:rsid w:val="009377CA"/>
    <w:rsid w:val="0094101F"/>
    <w:rsid w:val="00941089"/>
    <w:rsid w:val="00944129"/>
    <w:rsid w:val="0094421E"/>
    <w:rsid w:val="00944897"/>
    <w:rsid w:val="00944A79"/>
    <w:rsid w:val="00945047"/>
    <w:rsid w:val="0095071C"/>
    <w:rsid w:val="0095261F"/>
    <w:rsid w:val="00952D7F"/>
    <w:rsid w:val="00953752"/>
    <w:rsid w:val="0095404D"/>
    <w:rsid w:val="00956392"/>
    <w:rsid w:val="009578E2"/>
    <w:rsid w:val="0096002D"/>
    <w:rsid w:val="00961E26"/>
    <w:rsid w:val="009629A5"/>
    <w:rsid w:val="00962B1C"/>
    <w:rsid w:val="009641C7"/>
    <w:rsid w:val="00964610"/>
    <w:rsid w:val="009648B8"/>
    <w:rsid w:val="00964A53"/>
    <w:rsid w:val="009659D5"/>
    <w:rsid w:val="00965F14"/>
    <w:rsid w:val="00967586"/>
    <w:rsid w:val="00967899"/>
    <w:rsid w:val="0097061F"/>
    <w:rsid w:val="00970ADF"/>
    <w:rsid w:val="00970B4B"/>
    <w:rsid w:val="0097182E"/>
    <w:rsid w:val="00972743"/>
    <w:rsid w:val="00972F06"/>
    <w:rsid w:val="00973987"/>
    <w:rsid w:val="00974C73"/>
    <w:rsid w:val="00975203"/>
    <w:rsid w:val="0097652C"/>
    <w:rsid w:val="009768FE"/>
    <w:rsid w:val="00980C2A"/>
    <w:rsid w:val="009814E5"/>
    <w:rsid w:val="0098174E"/>
    <w:rsid w:val="00981E36"/>
    <w:rsid w:val="0098220E"/>
    <w:rsid w:val="00982796"/>
    <w:rsid w:val="00983A3D"/>
    <w:rsid w:val="00985570"/>
    <w:rsid w:val="0098680E"/>
    <w:rsid w:val="00986940"/>
    <w:rsid w:val="00987395"/>
    <w:rsid w:val="00987512"/>
    <w:rsid w:val="00987CA6"/>
    <w:rsid w:val="00992E52"/>
    <w:rsid w:val="0099354A"/>
    <w:rsid w:val="009939EB"/>
    <w:rsid w:val="00994C75"/>
    <w:rsid w:val="00996FFE"/>
    <w:rsid w:val="009A0690"/>
    <w:rsid w:val="009A1C61"/>
    <w:rsid w:val="009A3EC3"/>
    <w:rsid w:val="009A4499"/>
    <w:rsid w:val="009A774D"/>
    <w:rsid w:val="009A7A6C"/>
    <w:rsid w:val="009B243D"/>
    <w:rsid w:val="009B27E9"/>
    <w:rsid w:val="009B30F4"/>
    <w:rsid w:val="009B4322"/>
    <w:rsid w:val="009B4819"/>
    <w:rsid w:val="009B550A"/>
    <w:rsid w:val="009B60D9"/>
    <w:rsid w:val="009B7593"/>
    <w:rsid w:val="009C0085"/>
    <w:rsid w:val="009C097B"/>
    <w:rsid w:val="009C1FBB"/>
    <w:rsid w:val="009C25ED"/>
    <w:rsid w:val="009C2B0E"/>
    <w:rsid w:val="009C6C42"/>
    <w:rsid w:val="009C6DD3"/>
    <w:rsid w:val="009C6DF7"/>
    <w:rsid w:val="009C7FCC"/>
    <w:rsid w:val="009D07C4"/>
    <w:rsid w:val="009D1844"/>
    <w:rsid w:val="009D3101"/>
    <w:rsid w:val="009D615E"/>
    <w:rsid w:val="009D6E64"/>
    <w:rsid w:val="009D7D16"/>
    <w:rsid w:val="009E1A22"/>
    <w:rsid w:val="009E1C1C"/>
    <w:rsid w:val="009E3068"/>
    <w:rsid w:val="009E42BC"/>
    <w:rsid w:val="009E5B03"/>
    <w:rsid w:val="009E69F8"/>
    <w:rsid w:val="009E7414"/>
    <w:rsid w:val="009E78A0"/>
    <w:rsid w:val="009F0655"/>
    <w:rsid w:val="009F23E2"/>
    <w:rsid w:val="009F2C17"/>
    <w:rsid w:val="009F3D5C"/>
    <w:rsid w:val="009F558E"/>
    <w:rsid w:val="009F5EEC"/>
    <w:rsid w:val="00A00F92"/>
    <w:rsid w:val="00A019BA"/>
    <w:rsid w:val="00A01B14"/>
    <w:rsid w:val="00A0269C"/>
    <w:rsid w:val="00A0309F"/>
    <w:rsid w:val="00A04DB8"/>
    <w:rsid w:val="00A05792"/>
    <w:rsid w:val="00A05D82"/>
    <w:rsid w:val="00A06675"/>
    <w:rsid w:val="00A10155"/>
    <w:rsid w:val="00A141A1"/>
    <w:rsid w:val="00A14D8A"/>
    <w:rsid w:val="00A177DB"/>
    <w:rsid w:val="00A20767"/>
    <w:rsid w:val="00A2198F"/>
    <w:rsid w:val="00A234F5"/>
    <w:rsid w:val="00A24D1A"/>
    <w:rsid w:val="00A26095"/>
    <w:rsid w:val="00A30710"/>
    <w:rsid w:val="00A3156F"/>
    <w:rsid w:val="00A321D5"/>
    <w:rsid w:val="00A345AC"/>
    <w:rsid w:val="00A370E5"/>
    <w:rsid w:val="00A37BE5"/>
    <w:rsid w:val="00A427CD"/>
    <w:rsid w:val="00A43FEC"/>
    <w:rsid w:val="00A44128"/>
    <w:rsid w:val="00A44E93"/>
    <w:rsid w:val="00A45603"/>
    <w:rsid w:val="00A45981"/>
    <w:rsid w:val="00A465A5"/>
    <w:rsid w:val="00A46EA6"/>
    <w:rsid w:val="00A47259"/>
    <w:rsid w:val="00A4760A"/>
    <w:rsid w:val="00A477BD"/>
    <w:rsid w:val="00A47D71"/>
    <w:rsid w:val="00A500D4"/>
    <w:rsid w:val="00A51A46"/>
    <w:rsid w:val="00A534BB"/>
    <w:rsid w:val="00A53808"/>
    <w:rsid w:val="00A557FB"/>
    <w:rsid w:val="00A559E9"/>
    <w:rsid w:val="00A5674C"/>
    <w:rsid w:val="00A576C0"/>
    <w:rsid w:val="00A602BB"/>
    <w:rsid w:val="00A610E5"/>
    <w:rsid w:val="00A618DE"/>
    <w:rsid w:val="00A61938"/>
    <w:rsid w:val="00A61C34"/>
    <w:rsid w:val="00A63391"/>
    <w:rsid w:val="00A63BD7"/>
    <w:rsid w:val="00A650A3"/>
    <w:rsid w:val="00A67105"/>
    <w:rsid w:val="00A67E59"/>
    <w:rsid w:val="00A70177"/>
    <w:rsid w:val="00A7133F"/>
    <w:rsid w:val="00A738BC"/>
    <w:rsid w:val="00A73956"/>
    <w:rsid w:val="00A740EC"/>
    <w:rsid w:val="00A80D5D"/>
    <w:rsid w:val="00A82FF5"/>
    <w:rsid w:val="00A85315"/>
    <w:rsid w:val="00A853DF"/>
    <w:rsid w:val="00A85D50"/>
    <w:rsid w:val="00A86A34"/>
    <w:rsid w:val="00A875FE"/>
    <w:rsid w:val="00A90CCF"/>
    <w:rsid w:val="00A92E6B"/>
    <w:rsid w:val="00A92F96"/>
    <w:rsid w:val="00A953CF"/>
    <w:rsid w:val="00A959DF"/>
    <w:rsid w:val="00A96255"/>
    <w:rsid w:val="00A979A3"/>
    <w:rsid w:val="00AA0995"/>
    <w:rsid w:val="00AA0CCC"/>
    <w:rsid w:val="00AA3706"/>
    <w:rsid w:val="00AA41A7"/>
    <w:rsid w:val="00AA5EA5"/>
    <w:rsid w:val="00AA7458"/>
    <w:rsid w:val="00AB00D5"/>
    <w:rsid w:val="00AB01C1"/>
    <w:rsid w:val="00AB111E"/>
    <w:rsid w:val="00AB1137"/>
    <w:rsid w:val="00AB117C"/>
    <w:rsid w:val="00AB27DE"/>
    <w:rsid w:val="00AB3276"/>
    <w:rsid w:val="00AB555A"/>
    <w:rsid w:val="00AB5CC2"/>
    <w:rsid w:val="00AC0139"/>
    <w:rsid w:val="00AC03C2"/>
    <w:rsid w:val="00AC0987"/>
    <w:rsid w:val="00AC2261"/>
    <w:rsid w:val="00AC2A7A"/>
    <w:rsid w:val="00AC48CF"/>
    <w:rsid w:val="00AC6CB0"/>
    <w:rsid w:val="00AC7679"/>
    <w:rsid w:val="00AD0C97"/>
    <w:rsid w:val="00AD183D"/>
    <w:rsid w:val="00AD1ACF"/>
    <w:rsid w:val="00AD3FB7"/>
    <w:rsid w:val="00AD4ADB"/>
    <w:rsid w:val="00AD4C5E"/>
    <w:rsid w:val="00AD5769"/>
    <w:rsid w:val="00AD6E06"/>
    <w:rsid w:val="00AD7F44"/>
    <w:rsid w:val="00AE1141"/>
    <w:rsid w:val="00AE225F"/>
    <w:rsid w:val="00AE336F"/>
    <w:rsid w:val="00AE39F9"/>
    <w:rsid w:val="00AE528A"/>
    <w:rsid w:val="00AE7EE3"/>
    <w:rsid w:val="00AF1573"/>
    <w:rsid w:val="00AF245C"/>
    <w:rsid w:val="00AF2D08"/>
    <w:rsid w:val="00AF38D8"/>
    <w:rsid w:val="00AF7926"/>
    <w:rsid w:val="00B000B5"/>
    <w:rsid w:val="00B02D53"/>
    <w:rsid w:val="00B07E64"/>
    <w:rsid w:val="00B1165B"/>
    <w:rsid w:val="00B1589D"/>
    <w:rsid w:val="00B15B6D"/>
    <w:rsid w:val="00B16229"/>
    <w:rsid w:val="00B16E99"/>
    <w:rsid w:val="00B2152C"/>
    <w:rsid w:val="00B226D6"/>
    <w:rsid w:val="00B2300B"/>
    <w:rsid w:val="00B232BF"/>
    <w:rsid w:val="00B23C3A"/>
    <w:rsid w:val="00B24C4D"/>
    <w:rsid w:val="00B25862"/>
    <w:rsid w:val="00B27D7A"/>
    <w:rsid w:val="00B303F4"/>
    <w:rsid w:val="00B30CE3"/>
    <w:rsid w:val="00B3133B"/>
    <w:rsid w:val="00B324C0"/>
    <w:rsid w:val="00B3322F"/>
    <w:rsid w:val="00B340E4"/>
    <w:rsid w:val="00B3422D"/>
    <w:rsid w:val="00B37143"/>
    <w:rsid w:val="00B37320"/>
    <w:rsid w:val="00B41764"/>
    <w:rsid w:val="00B43D9F"/>
    <w:rsid w:val="00B43DF5"/>
    <w:rsid w:val="00B446B5"/>
    <w:rsid w:val="00B458A6"/>
    <w:rsid w:val="00B46D5C"/>
    <w:rsid w:val="00B47591"/>
    <w:rsid w:val="00B521CA"/>
    <w:rsid w:val="00B52DD0"/>
    <w:rsid w:val="00B52E77"/>
    <w:rsid w:val="00B5373E"/>
    <w:rsid w:val="00B5376C"/>
    <w:rsid w:val="00B53DB9"/>
    <w:rsid w:val="00B5423B"/>
    <w:rsid w:val="00B549C2"/>
    <w:rsid w:val="00B54D41"/>
    <w:rsid w:val="00B56961"/>
    <w:rsid w:val="00B62300"/>
    <w:rsid w:val="00B626EC"/>
    <w:rsid w:val="00B6337C"/>
    <w:rsid w:val="00B6610E"/>
    <w:rsid w:val="00B67AE1"/>
    <w:rsid w:val="00B72817"/>
    <w:rsid w:val="00B72FA3"/>
    <w:rsid w:val="00B73D39"/>
    <w:rsid w:val="00B76063"/>
    <w:rsid w:val="00B77408"/>
    <w:rsid w:val="00B802C3"/>
    <w:rsid w:val="00B80C77"/>
    <w:rsid w:val="00B8199D"/>
    <w:rsid w:val="00B82C0C"/>
    <w:rsid w:val="00B82EC2"/>
    <w:rsid w:val="00B84001"/>
    <w:rsid w:val="00B84974"/>
    <w:rsid w:val="00B84DA0"/>
    <w:rsid w:val="00B85856"/>
    <w:rsid w:val="00B87CFB"/>
    <w:rsid w:val="00B905EF"/>
    <w:rsid w:val="00B92499"/>
    <w:rsid w:val="00B93BB4"/>
    <w:rsid w:val="00B96F00"/>
    <w:rsid w:val="00B9714F"/>
    <w:rsid w:val="00B977B9"/>
    <w:rsid w:val="00BA052D"/>
    <w:rsid w:val="00BA08FF"/>
    <w:rsid w:val="00BA27D8"/>
    <w:rsid w:val="00BA4B9B"/>
    <w:rsid w:val="00BA543D"/>
    <w:rsid w:val="00BA6E37"/>
    <w:rsid w:val="00BA6F5C"/>
    <w:rsid w:val="00BA758C"/>
    <w:rsid w:val="00BB07F9"/>
    <w:rsid w:val="00BB21F5"/>
    <w:rsid w:val="00BB3AB6"/>
    <w:rsid w:val="00BB43F2"/>
    <w:rsid w:val="00BB48D8"/>
    <w:rsid w:val="00BB5375"/>
    <w:rsid w:val="00BB5C45"/>
    <w:rsid w:val="00BC0F4E"/>
    <w:rsid w:val="00BC3020"/>
    <w:rsid w:val="00BC3AC7"/>
    <w:rsid w:val="00BC4F0B"/>
    <w:rsid w:val="00BC5562"/>
    <w:rsid w:val="00BC78D7"/>
    <w:rsid w:val="00BD2060"/>
    <w:rsid w:val="00BD2898"/>
    <w:rsid w:val="00BD2D76"/>
    <w:rsid w:val="00BD3B82"/>
    <w:rsid w:val="00BD4197"/>
    <w:rsid w:val="00BD6AB0"/>
    <w:rsid w:val="00BD7349"/>
    <w:rsid w:val="00BD7794"/>
    <w:rsid w:val="00BD7C87"/>
    <w:rsid w:val="00BE005A"/>
    <w:rsid w:val="00BE05B7"/>
    <w:rsid w:val="00BE0DE6"/>
    <w:rsid w:val="00BE1CC0"/>
    <w:rsid w:val="00BE2F2B"/>
    <w:rsid w:val="00BE5247"/>
    <w:rsid w:val="00BE74B1"/>
    <w:rsid w:val="00BE7BDF"/>
    <w:rsid w:val="00BE7D6F"/>
    <w:rsid w:val="00BF0262"/>
    <w:rsid w:val="00BF1639"/>
    <w:rsid w:val="00BF3259"/>
    <w:rsid w:val="00BF57FD"/>
    <w:rsid w:val="00BF5AB9"/>
    <w:rsid w:val="00BF624C"/>
    <w:rsid w:val="00BF636B"/>
    <w:rsid w:val="00C0270B"/>
    <w:rsid w:val="00C03C04"/>
    <w:rsid w:val="00C03D01"/>
    <w:rsid w:val="00C0408A"/>
    <w:rsid w:val="00C040A7"/>
    <w:rsid w:val="00C0493D"/>
    <w:rsid w:val="00C049F1"/>
    <w:rsid w:val="00C05C90"/>
    <w:rsid w:val="00C06455"/>
    <w:rsid w:val="00C07A12"/>
    <w:rsid w:val="00C102F4"/>
    <w:rsid w:val="00C106F2"/>
    <w:rsid w:val="00C1389B"/>
    <w:rsid w:val="00C1760D"/>
    <w:rsid w:val="00C17EFF"/>
    <w:rsid w:val="00C17F10"/>
    <w:rsid w:val="00C20AEC"/>
    <w:rsid w:val="00C21C98"/>
    <w:rsid w:val="00C24B34"/>
    <w:rsid w:val="00C24CD7"/>
    <w:rsid w:val="00C24DB1"/>
    <w:rsid w:val="00C2503C"/>
    <w:rsid w:val="00C260C7"/>
    <w:rsid w:val="00C26DD8"/>
    <w:rsid w:val="00C27211"/>
    <w:rsid w:val="00C319F6"/>
    <w:rsid w:val="00C322E9"/>
    <w:rsid w:val="00C324B1"/>
    <w:rsid w:val="00C40870"/>
    <w:rsid w:val="00C42363"/>
    <w:rsid w:val="00C43B87"/>
    <w:rsid w:val="00C44D77"/>
    <w:rsid w:val="00C45298"/>
    <w:rsid w:val="00C4793A"/>
    <w:rsid w:val="00C51550"/>
    <w:rsid w:val="00C52B8F"/>
    <w:rsid w:val="00C54020"/>
    <w:rsid w:val="00C551C4"/>
    <w:rsid w:val="00C56144"/>
    <w:rsid w:val="00C56DC7"/>
    <w:rsid w:val="00C62008"/>
    <w:rsid w:val="00C62EA9"/>
    <w:rsid w:val="00C63171"/>
    <w:rsid w:val="00C65727"/>
    <w:rsid w:val="00C657DE"/>
    <w:rsid w:val="00C6592E"/>
    <w:rsid w:val="00C66831"/>
    <w:rsid w:val="00C66916"/>
    <w:rsid w:val="00C6692E"/>
    <w:rsid w:val="00C67D63"/>
    <w:rsid w:val="00C70929"/>
    <w:rsid w:val="00C71081"/>
    <w:rsid w:val="00C711C8"/>
    <w:rsid w:val="00C71B09"/>
    <w:rsid w:val="00C72329"/>
    <w:rsid w:val="00C72CA1"/>
    <w:rsid w:val="00C72E17"/>
    <w:rsid w:val="00C72E46"/>
    <w:rsid w:val="00C7316B"/>
    <w:rsid w:val="00C74B1F"/>
    <w:rsid w:val="00C75F43"/>
    <w:rsid w:val="00C77E9A"/>
    <w:rsid w:val="00C800CD"/>
    <w:rsid w:val="00C80B20"/>
    <w:rsid w:val="00C80DAE"/>
    <w:rsid w:val="00C82E08"/>
    <w:rsid w:val="00C82EB1"/>
    <w:rsid w:val="00C8343B"/>
    <w:rsid w:val="00C837D8"/>
    <w:rsid w:val="00C86739"/>
    <w:rsid w:val="00C91A6C"/>
    <w:rsid w:val="00C91ED5"/>
    <w:rsid w:val="00C91F07"/>
    <w:rsid w:val="00C930AD"/>
    <w:rsid w:val="00C94AC3"/>
    <w:rsid w:val="00C96E3E"/>
    <w:rsid w:val="00C97E94"/>
    <w:rsid w:val="00CA07F1"/>
    <w:rsid w:val="00CA1012"/>
    <w:rsid w:val="00CA160E"/>
    <w:rsid w:val="00CA18D7"/>
    <w:rsid w:val="00CA29D8"/>
    <w:rsid w:val="00CA2A03"/>
    <w:rsid w:val="00CA3BC9"/>
    <w:rsid w:val="00CA5865"/>
    <w:rsid w:val="00CA5D75"/>
    <w:rsid w:val="00CA5E37"/>
    <w:rsid w:val="00CA606D"/>
    <w:rsid w:val="00CA65F6"/>
    <w:rsid w:val="00CB0483"/>
    <w:rsid w:val="00CB0B75"/>
    <w:rsid w:val="00CB13DA"/>
    <w:rsid w:val="00CB14B5"/>
    <w:rsid w:val="00CB1A72"/>
    <w:rsid w:val="00CB48B9"/>
    <w:rsid w:val="00CB67CB"/>
    <w:rsid w:val="00CB6850"/>
    <w:rsid w:val="00CB789B"/>
    <w:rsid w:val="00CC06E0"/>
    <w:rsid w:val="00CC1031"/>
    <w:rsid w:val="00CC1137"/>
    <w:rsid w:val="00CC1CC4"/>
    <w:rsid w:val="00CC1EBE"/>
    <w:rsid w:val="00CC1F89"/>
    <w:rsid w:val="00CC27C3"/>
    <w:rsid w:val="00CC3D31"/>
    <w:rsid w:val="00CC43B4"/>
    <w:rsid w:val="00CC726F"/>
    <w:rsid w:val="00CD083F"/>
    <w:rsid w:val="00CD267A"/>
    <w:rsid w:val="00CD3583"/>
    <w:rsid w:val="00CD4898"/>
    <w:rsid w:val="00CD4F1C"/>
    <w:rsid w:val="00CD5612"/>
    <w:rsid w:val="00CD6553"/>
    <w:rsid w:val="00CD6835"/>
    <w:rsid w:val="00CD7673"/>
    <w:rsid w:val="00CD7DAA"/>
    <w:rsid w:val="00CD7F15"/>
    <w:rsid w:val="00CE0A12"/>
    <w:rsid w:val="00CE275D"/>
    <w:rsid w:val="00CE536E"/>
    <w:rsid w:val="00CE5DC6"/>
    <w:rsid w:val="00CE6D5F"/>
    <w:rsid w:val="00CF0210"/>
    <w:rsid w:val="00CF0285"/>
    <w:rsid w:val="00CF39FF"/>
    <w:rsid w:val="00CF4DB0"/>
    <w:rsid w:val="00CF5018"/>
    <w:rsid w:val="00CF6656"/>
    <w:rsid w:val="00CF6E07"/>
    <w:rsid w:val="00CF790C"/>
    <w:rsid w:val="00D00EA9"/>
    <w:rsid w:val="00D0159F"/>
    <w:rsid w:val="00D0210A"/>
    <w:rsid w:val="00D02786"/>
    <w:rsid w:val="00D02C5A"/>
    <w:rsid w:val="00D05B78"/>
    <w:rsid w:val="00D05E11"/>
    <w:rsid w:val="00D06B52"/>
    <w:rsid w:val="00D070F3"/>
    <w:rsid w:val="00D0738B"/>
    <w:rsid w:val="00D074E1"/>
    <w:rsid w:val="00D1079E"/>
    <w:rsid w:val="00D12024"/>
    <w:rsid w:val="00D1208E"/>
    <w:rsid w:val="00D13213"/>
    <w:rsid w:val="00D14875"/>
    <w:rsid w:val="00D14A5E"/>
    <w:rsid w:val="00D16EF6"/>
    <w:rsid w:val="00D16F11"/>
    <w:rsid w:val="00D17305"/>
    <w:rsid w:val="00D209DF"/>
    <w:rsid w:val="00D20ECC"/>
    <w:rsid w:val="00D222CC"/>
    <w:rsid w:val="00D23BCE"/>
    <w:rsid w:val="00D256B2"/>
    <w:rsid w:val="00D2719A"/>
    <w:rsid w:val="00D271CB"/>
    <w:rsid w:val="00D275B1"/>
    <w:rsid w:val="00D31A10"/>
    <w:rsid w:val="00D31F98"/>
    <w:rsid w:val="00D335E0"/>
    <w:rsid w:val="00D340CF"/>
    <w:rsid w:val="00D341F1"/>
    <w:rsid w:val="00D350D2"/>
    <w:rsid w:val="00D36F5D"/>
    <w:rsid w:val="00D40A81"/>
    <w:rsid w:val="00D40CB2"/>
    <w:rsid w:val="00D41E8D"/>
    <w:rsid w:val="00D42C1E"/>
    <w:rsid w:val="00D4370B"/>
    <w:rsid w:val="00D44248"/>
    <w:rsid w:val="00D44DF4"/>
    <w:rsid w:val="00D47C40"/>
    <w:rsid w:val="00D50BBA"/>
    <w:rsid w:val="00D51333"/>
    <w:rsid w:val="00D52691"/>
    <w:rsid w:val="00D52FC0"/>
    <w:rsid w:val="00D54147"/>
    <w:rsid w:val="00D61A7B"/>
    <w:rsid w:val="00D63452"/>
    <w:rsid w:val="00D63FC2"/>
    <w:rsid w:val="00D641CC"/>
    <w:rsid w:val="00D651E9"/>
    <w:rsid w:val="00D66E0D"/>
    <w:rsid w:val="00D70B7F"/>
    <w:rsid w:val="00D70CBA"/>
    <w:rsid w:val="00D73EC0"/>
    <w:rsid w:val="00D7467D"/>
    <w:rsid w:val="00D74D93"/>
    <w:rsid w:val="00D7565B"/>
    <w:rsid w:val="00D76FA4"/>
    <w:rsid w:val="00D77178"/>
    <w:rsid w:val="00D80B70"/>
    <w:rsid w:val="00D810F2"/>
    <w:rsid w:val="00D819E2"/>
    <w:rsid w:val="00D8207F"/>
    <w:rsid w:val="00D82D01"/>
    <w:rsid w:val="00D853CE"/>
    <w:rsid w:val="00D85CC5"/>
    <w:rsid w:val="00D86F46"/>
    <w:rsid w:val="00D87F4A"/>
    <w:rsid w:val="00D92147"/>
    <w:rsid w:val="00D9343E"/>
    <w:rsid w:val="00D9454F"/>
    <w:rsid w:val="00D956F0"/>
    <w:rsid w:val="00D97FF6"/>
    <w:rsid w:val="00DA4330"/>
    <w:rsid w:val="00DA4E90"/>
    <w:rsid w:val="00DB029F"/>
    <w:rsid w:val="00DB0D3B"/>
    <w:rsid w:val="00DB113D"/>
    <w:rsid w:val="00DB18A8"/>
    <w:rsid w:val="00DB24AD"/>
    <w:rsid w:val="00DB2F7D"/>
    <w:rsid w:val="00DB37AC"/>
    <w:rsid w:val="00DB55F1"/>
    <w:rsid w:val="00DB64CC"/>
    <w:rsid w:val="00DB6A9C"/>
    <w:rsid w:val="00DC0C64"/>
    <w:rsid w:val="00DC11DE"/>
    <w:rsid w:val="00DC2744"/>
    <w:rsid w:val="00DC2BAA"/>
    <w:rsid w:val="00DC3699"/>
    <w:rsid w:val="00DC55A2"/>
    <w:rsid w:val="00DC569F"/>
    <w:rsid w:val="00DC6E52"/>
    <w:rsid w:val="00DD2001"/>
    <w:rsid w:val="00DD3A85"/>
    <w:rsid w:val="00DD3C37"/>
    <w:rsid w:val="00DD4E94"/>
    <w:rsid w:val="00DD5207"/>
    <w:rsid w:val="00DD57C2"/>
    <w:rsid w:val="00DE0329"/>
    <w:rsid w:val="00DE1F94"/>
    <w:rsid w:val="00DE2302"/>
    <w:rsid w:val="00DE3116"/>
    <w:rsid w:val="00DE31EB"/>
    <w:rsid w:val="00DE3B45"/>
    <w:rsid w:val="00DE4555"/>
    <w:rsid w:val="00DE5E32"/>
    <w:rsid w:val="00DE5F2B"/>
    <w:rsid w:val="00DF420F"/>
    <w:rsid w:val="00DF44FE"/>
    <w:rsid w:val="00DF4545"/>
    <w:rsid w:val="00DF4925"/>
    <w:rsid w:val="00DF6A8A"/>
    <w:rsid w:val="00DF781D"/>
    <w:rsid w:val="00E01A6F"/>
    <w:rsid w:val="00E026F8"/>
    <w:rsid w:val="00E04526"/>
    <w:rsid w:val="00E05ECD"/>
    <w:rsid w:val="00E06177"/>
    <w:rsid w:val="00E06F53"/>
    <w:rsid w:val="00E071AE"/>
    <w:rsid w:val="00E114F7"/>
    <w:rsid w:val="00E11832"/>
    <w:rsid w:val="00E1260B"/>
    <w:rsid w:val="00E13346"/>
    <w:rsid w:val="00E13659"/>
    <w:rsid w:val="00E14906"/>
    <w:rsid w:val="00E14C08"/>
    <w:rsid w:val="00E1721B"/>
    <w:rsid w:val="00E20D3E"/>
    <w:rsid w:val="00E210BD"/>
    <w:rsid w:val="00E22AF7"/>
    <w:rsid w:val="00E22F33"/>
    <w:rsid w:val="00E23C43"/>
    <w:rsid w:val="00E23D07"/>
    <w:rsid w:val="00E2490E"/>
    <w:rsid w:val="00E26DED"/>
    <w:rsid w:val="00E302BD"/>
    <w:rsid w:val="00E3034E"/>
    <w:rsid w:val="00E31842"/>
    <w:rsid w:val="00E32236"/>
    <w:rsid w:val="00E325EF"/>
    <w:rsid w:val="00E32A69"/>
    <w:rsid w:val="00E33A22"/>
    <w:rsid w:val="00E341D3"/>
    <w:rsid w:val="00E400E7"/>
    <w:rsid w:val="00E404FA"/>
    <w:rsid w:val="00E42CFC"/>
    <w:rsid w:val="00E46968"/>
    <w:rsid w:val="00E47155"/>
    <w:rsid w:val="00E50AC4"/>
    <w:rsid w:val="00E51EA3"/>
    <w:rsid w:val="00E53027"/>
    <w:rsid w:val="00E536A4"/>
    <w:rsid w:val="00E5447B"/>
    <w:rsid w:val="00E5537C"/>
    <w:rsid w:val="00E559F7"/>
    <w:rsid w:val="00E56AB1"/>
    <w:rsid w:val="00E574DA"/>
    <w:rsid w:val="00E605E7"/>
    <w:rsid w:val="00E61030"/>
    <w:rsid w:val="00E6424C"/>
    <w:rsid w:val="00E64792"/>
    <w:rsid w:val="00E64D51"/>
    <w:rsid w:val="00E670D7"/>
    <w:rsid w:val="00E6733A"/>
    <w:rsid w:val="00E67985"/>
    <w:rsid w:val="00E71483"/>
    <w:rsid w:val="00E72ACC"/>
    <w:rsid w:val="00E74738"/>
    <w:rsid w:val="00E75BE1"/>
    <w:rsid w:val="00E8462C"/>
    <w:rsid w:val="00E87D18"/>
    <w:rsid w:val="00E9135F"/>
    <w:rsid w:val="00E92117"/>
    <w:rsid w:val="00E92124"/>
    <w:rsid w:val="00E9224E"/>
    <w:rsid w:val="00E92D19"/>
    <w:rsid w:val="00E9354B"/>
    <w:rsid w:val="00E93CF3"/>
    <w:rsid w:val="00E93EE7"/>
    <w:rsid w:val="00E94A7C"/>
    <w:rsid w:val="00E954FE"/>
    <w:rsid w:val="00E9602F"/>
    <w:rsid w:val="00E96858"/>
    <w:rsid w:val="00E971A7"/>
    <w:rsid w:val="00E97759"/>
    <w:rsid w:val="00EA06A2"/>
    <w:rsid w:val="00EA555B"/>
    <w:rsid w:val="00EA5C96"/>
    <w:rsid w:val="00EA61DA"/>
    <w:rsid w:val="00EB0D94"/>
    <w:rsid w:val="00EB2D9A"/>
    <w:rsid w:val="00EB4222"/>
    <w:rsid w:val="00EB54E0"/>
    <w:rsid w:val="00EB5A5F"/>
    <w:rsid w:val="00EB730E"/>
    <w:rsid w:val="00EC07B8"/>
    <w:rsid w:val="00EC0C2E"/>
    <w:rsid w:val="00EC27E4"/>
    <w:rsid w:val="00EC27F6"/>
    <w:rsid w:val="00EC2AD1"/>
    <w:rsid w:val="00EC2B37"/>
    <w:rsid w:val="00EC4299"/>
    <w:rsid w:val="00EC4CAF"/>
    <w:rsid w:val="00EC6F41"/>
    <w:rsid w:val="00EC718A"/>
    <w:rsid w:val="00EC7B80"/>
    <w:rsid w:val="00ED0DE9"/>
    <w:rsid w:val="00ED0F6D"/>
    <w:rsid w:val="00ED2EFA"/>
    <w:rsid w:val="00ED37F4"/>
    <w:rsid w:val="00ED7291"/>
    <w:rsid w:val="00ED77D5"/>
    <w:rsid w:val="00ED7C39"/>
    <w:rsid w:val="00EE0208"/>
    <w:rsid w:val="00EE0EA9"/>
    <w:rsid w:val="00EE1934"/>
    <w:rsid w:val="00EE1DB6"/>
    <w:rsid w:val="00EE3C83"/>
    <w:rsid w:val="00EE4AFA"/>
    <w:rsid w:val="00EE5D4A"/>
    <w:rsid w:val="00EE5FE8"/>
    <w:rsid w:val="00EE6515"/>
    <w:rsid w:val="00EE6C9D"/>
    <w:rsid w:val="00EE6CBB"/>
    <w:rsid w:val="00EF026A"/>
    <w:rsid w:val="00EF08DF"/>
    <w:rsid w:val="00EF0BEB"/>
    <w:rsid w:val="00EF15E4"/>
    <w:rsid w:val="00EF2AB0"/>
    <w:rsid w:val="00EF6406"/>
    <w:rsid w:val="00EF652C"/>
    <w:rsid w:val="00EF7AD2"/>
    <w:rsid w:val="00F0012A"/>
    <w:rsid w:val="00F03865"/>
    <w:rsid w:val="00F07256"/>
    <w:rsid w:val="00F10EFD"/>
    <w:rsid w:val="00F10FF1"/>
    <w:rsid w:val="00F12ECE"/>
    <w:rsid w:val="00F13EEB"/>
    <w:rsid w:val="00F14538"/>
    <w:rsid w:val="00F157AB"/>
    <w:rsid w:val="00F16968"/>
    <w:rsid w:val="00F16A17"/>
    <w:rsid w:val="00F17B8C"/>
    <w:rsid w:val="00F20461"/>
    <w:rsid w:val="00F20636"/>
    <w:rsid w:val="00F21B64"/>
    <w:rsid w:val="00F2255D"/>
    <w:rsid w:val="00F2295E"/>
    <w:rsid w:val="00F23101"/>
    <w:rsid w:val="00F2324F"/>
    <w:rsid w:val="00F23D13"/>
    <w:rsid w:val="00F277CC"/>
    <w:rsid w:val="00F34F8A"/>
    <w:rsid w:val="00F4396B"/>
    <w:rsid w:val="00F46C1D"/>
    <w:rsid w:val="00F52E2D"/>
    <w:rsid w:val="00F52EB3"/>
    <w:rsid w:val="00F607A3"/>
    <w:rsid w:val="00F63B38"/>
    <w:rsid w:val="00F63CE6"/>
    <w:rsid w:val="00F64CD1"/>
    <w:rsid w:val="00F66DA4"/>
    <w:rsid w:val="00F67A6E"/>
    <w:rsid w:val="00F67C4A"/>
    <w:rsid w:val="00F71C49"/>
    <w:rsid w:val="00F756B3"/>
    <w:rsid w:val="00F75CF3"/>
    <w:rsid w:val="00F76755"/>
    <w:rsid w:val="00F7704F"/>
    <w:rsid w:val="00F77EB5"/>
    <w:rsid w:val="00F822B1"/>
    <w:rsid w:val="00F82F78"/>
    <w:rsid w:val="00F83229"/>
    <w:rsid w:val="00F83532"/>
    <w:rsid w:val="00F836DA"/>
    <w:rsid w:val="00F85EB9"/>
    <w:rsid w:val="00F8690C"/>
    <w:rsid w:val="00F86ADD"/>
    <w:rsid w:val="00F871BF"/>
    <w:rsid w:val="00F906A8"/>
    <w:rsid w:val="00F9142C"/>
    <w:rsid w:val="00F94E52"/>
    <w:rsid w:val="00F94EEB"/>
    <w:rsid w:val="00F9595D"/>
    <w:rsid w:val="00FA05DC"/>
    <w:rsid w:val="00FA0874"/>
    <w:rsid w:val="00FA0CD7"/>
    <w:rsid w:val="00FA14E6"/>
    <w:rsid w:val="00FA1E09"/>
    <w:rsid w:val="00FA4588"/>
    <w:rsid w:val="00FA47E9"/>
    <w:rsid w:val="00FA6A1D"/>
    <w:rsid w:val="00FA7105"/>
    <w:rsid w:val="00FA7362"/>
    <w:rsid w:val="00FA7456"/>
    <w:rsid w:val="00FB276D"/>
    <w:rsid w:val="00FB2C9F"/>
    <w:rsid w:val="00FB35B1"/>
    <w:rsid w:val="00FB4156"/>
    <w:rsid w:val="00FB425A"/>
    <w:rsid w:val="00FB5AC2"/>
    <w:rsid w:val="00FB62D1"/>
    <w:rsid w:val="00FB63DE"/>
    <w:rsid w:val="00FC14CE"/>
    <w:rsid w:val="00FC20F8"/>
    <w:rsid w:val="00FC2603"/>
    <w:rsid w:val="00FC2E81"/>
    <w:rsid w:val="00FC394F"/>
    <w:rsid w:val="00FC4BAC"/>
    <w:rsid w:val="00FD0D75"/>
    <w:rsid w:val="00FD135A"/>
    <w:rsid w:val="00FD1D6E"/>
    <w:rsid w:val="00FD33EB"/>
    <w:rsid w:val="00FD4062"/>
    <w:rsid w:val="00FD4432"/>
    <w:rsid w:val="00FD4B14"/>
    <w:rsid w:val="00FD4FFB"/>
    <w:rsid w:val="00FD553C"/>
    <w:rsid w:val="00FD597D"/>
    <w:rsid w:val="00FD6D84"/>
    <w:rsid w:val="00FE27EF"/>
    <w:rsid w:val="00FE6E31"/>
    <w:rsid w:val="00FE705A"/>
    <w:rsid w:val="00FE7B7C"/>
    <w:rsid w:val="00FF060A"/>
    <w:rsid w:val="00FF0641"/>
    <w:rsid w:val="00FF0CC9"/>
    <w:rsid w:val="00FF1E7D"/>
    <w:rsid w:val="00FF21C2"/>
    <w:rsid w:val="00FF230A"/>
    <w:rsid w:val="00FF2C3B"/>
    <w:rsid w:val="00FF3127"/>
    <w:rsid w:val="00FF3549"/>
    <w:rsid w:val="00FF53DD"/>
    <w:rsid w:val="00FF5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6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64E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F26DD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i/>
      <w:sz w:val="24"/>
      <w:u w:val="single"/>
    </w:rPr>
  </w:style>
  <w:style w:type="paragraph" w:styleId="Ttulo3">
    <w:name w:val="heading 3"/>
    <w:basedOn w:val="Normal"/>
    <w:next w:val="Normal"/>
    <w:link w:val="Ttulo3Char"/>
    <w:qFormat/>
    <w:rsid w:val="004F26DD"/>
    <w:pPr>
      <w:keepNext/>
      <w:numPr>
        <w:ilvl w:val="2"/>
        <w:numId w:val="1"/>
      </w:numPr>
      <w:jc w:val="both"/>
      <w:outlineLvl w:val="2"/>
    </w:pPr>
    <w:rPr>
      <w:rFonts w:ascii="Arial" w:hAnsi="Arial"/>
      <w:b/>
      <w:sz w:val="23"/>
      <w:u w:val="single"/>
    </w:rPr>
  </w:style>
  <w:style w:type="paragraph" w:styleId="Ttulo4">
    <w:name w:val="heading 4"/>
    <w:basedOn w:val="Normal"/>
    <w:next w:val="Normal"/>
    <w:link w:val="Ttulo4Char"/>
    <w:qFormat/>
    <w:rsid w:val="004F26DD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sz w:val="24"/>
    </w:rPr>
  </w:style>
  <w:style w:type="paragraph" w:styleId="Ttulo5">
    <w:name w:val="heading 5"/>
    <w:basedOn w:val="Normal"/>
    <w:next w:val="Normal"/>
    <w:link w:val="Ttulo5Char"/>
    <w:qFormat/>
    <w:rsid w:val="004F26DD"/>
    <w:pPr>
      <w:keepNext/>
      <w:widowControl w:val="0"/>
      <w:numPr>
        <w:ilvl w:val="4"/>
        <w:numId w:val="1"/>
      </w:numPr>
      <w:autoSpaceDE w:val="0"/>
      <w:snapToGrid w:val="0"/>
      <w:jc w:val="both"/>
      <w:outlineLvl w:val="4"/>
    </w:pPr>
    <w:rPr>
      <w:rFonts w:ascii="Courier New" w:hAnsi="Courier New"/>
      <w:b/>
    </w:rPr>
  </w:style>
  <w:style w:type="paragraph" w:styleId="Ttulo6">
    <w:name w:val="heading 6"/>
    <w:basedOn w:val="Normal"/>
    <w:next w:val="Normal"/>
    <w:link w:val="Ttulo6Char"/>
    <w:qFormat/>
    <w:rsid w:val="004F26DD"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F26DD"/>
    <w:rPr>
      <w:rFonts w:ascii="Arial" w:eastAsia="Times New Roman" w:hAnsi="Arial" w:cs="Times New Roman"/>
      <w:b/>
      <w:i/>
      <w:sz w:val="24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4F26DD"/>
    <w:rPr>
      <w:rFonts w:ascii="Arial" w:eastAsia="Times New Roman" w:hAnsi="Arial" w:cs="Times New Roman"/>
      <w:b/>
      <w:sz w:val="23"/>
      <w:szCs w:val="20"/>
      <w:u w:val="single"/>
      <w:lang w:eastAsia="ar-SA"/>
    </w:rPr>
  </w:style>
  <w:style w:type="character" w:customStyle="1" w:styleId="Ttulo4Char">
    <w:name w:val="Título 4 Char"/>
    <w:basedOn w:val="Fontepargpadro"/>
    <w:link w:val="Ttulo4"/>
    <w:rsid w:val="004F26DD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4F26DD"/>
    <w:rPr>
      <w:rFonts w:ascii="Courier New" w:eastAsia="Times New Roman" w:hAnsi="Courier New" w:cs="Times New Roman"/>
      <w:b/>
      <w:sz w:val="20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4F26DD"/>
    <w:rPr>
      <w:rFonts w:ascii="Arial" w:eastAsia="Times New Roman" w:hAnsi="Arial" w:cs="Arial"/>
      <w:sz w:val="32"/>
      <w:szCs w:val="20"/>
      <w:lang w:eastAsia="ar-SA"/>
    </w:rPr>
  </w:style>
  <w:style w:type="character" w:styleId="Hyperlink">
    <w:name w:val="Hyperlink"/>
    <w:basedOn w:val="Fontepargpadro"/>
    <w:rsid w:val="004F26DD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4F26DD"/>
    <w:pPr>
      <w:jc w:val="both"/>
    </w:pPr>
    <w:rPr>
      <w:rFonts w:ascii="Arial" w:hAnsi="Arial" w:cs="Arial"/>
      <w:bCs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4F26DD"/>
    <w:rPr>
      <w:rFonts w:ascii="Arial" w:eastAsia="Times New Roman" w:hAnsi="Arial" w:cs="Arial"/>
      <w:bCs/>
      <w:sz w:val="24"/>
      <w:szCs w:val="24"/>
      <w:lang w:eastAsia="ar-SA"/>
    </w:rPr>
  </w:style>
  <w:style w:type="paragraph" w:styleId="Ttulo">
    <w:name w:val="Title"/>
    <w:basedOn w:val="Normal"/>
    <w:next w:val="Subttulo"/>
    <w:link w:val="TtuloChar"/>
    <w:qFormat/>
    <w:rsid w:val="004F26DD"/>
    <w:pPr>
      <w:jc w:val="center"/>
    </w:pPr>
    <w:rPr>
      <w:rFonts w:ascii="Arial" w:hAnsi="Arial" w:cs="Arial"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4F26DD"/>
    <w:rPr>
      <w:rFonts w:ascii="Arial" w:eastAsia="Times New Roman" w:hAnsi="Arial" w:cs="Arial"/>
      <w:bCs/>
      <w:sz w:val="24"/>
      <w:szCs w:val="24"/>
      <w:lang w:eastAsia="ar-SA"/>
    </w:rPr>
  </w:style>
  <w:style w:type="paragraph" w:customStyle="1" w:styleId="Corpodetexto31">
    <w:name w:val="Corpo de texto 31"/>
    <w:basedOn w:val="Normal"/>
    <w:rsid w:val="004F26DD"/>
    <w:pPr>
      <w:widowControl w:val="0"/>
      <w:autoSpaceDE w:val="0"/>
      <w:jc w:val="both"/>
    </w:pPr>
    <w:rPr>
      <w:rFonts w:ascii="Courier New" w:hAnsi="Courier New"/>
    </w:rPr>
  </w:style>
  <w:style w:type="paragraph" w:customStyle="1" w:styleId="Default">
    <w:name w:val="Default"/>
    <w:rsid w:val="004F26DD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Web">
    <w:name w:val="Normal (Web)"/>
    <w:basedOn w:val="Normal"/>
    <w:rsid w:val="004F26DD"/>
    <w:pPr>
      <w:spacing w:before="100"/>
      <w:jc w:val="both"/>
    </w:pPr>
    <w:rPr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26D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4F26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26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26DD"/>
    <w:rPr>
      <w:rFonts w:ascii="Tahoma" w:eastAsia="Times New Roman" w:hAnsi="Tahoma" w:cs="Tahoma"/>
      <w:sz w:val="16"/>
      <w:szCs w:val="16"/>
      <w:lang w:eastAsia="ar-SA"/>
    </w:rPr>
  </w:style>
  <w:style w:type="paragraph" w:styleId="Rodap">
    <w:name w:val="footer"/>
    <w:basedOn w:val="Normal"/>
    <w:link w:val="RodapChar"/>
    <w:rsid w:val="004F26DD"/>
    <w:pPr>
      <w:tabs>
        <w:tab w:val="center" w:pos="4419"/>
        <w:tab w:val="right" w:pos="8838"/>
      </w:tabs>
      <w:suppressAutoHyphens w:val="0"/>
    </w:pPr>
    <w:rPr>
      <w:rFonts w:ascii="Arial" w:hAnsi="Arial"/>
      <w:sz w:val="22"/>
    </w:rPr>
  </w:style>
  <w:style w:type="character" w:customStyle="1" w:styleId="RodapChar">
    <w:name w:val="Rodapé Char"/>
    <w:basedOn w:val="Fontepargpadro"/>
    <w:link w:val="Rodap"/>
    <w:rsid w:val="004F26DD"/>
    <w:rPr>
      <w:rFonts w:ascii="Arial" w:eastAsia="Times New Roman" w:hAnsi="Arial" w:cs="Times New Roman"/>
      <w:szCs w:val="20"/>
      <w:lang w:eastAsia="ar-SA"/>
    </w:rPr>
  </w:style>
  <w:style w:type="table" w:styleId="Tabelacomgrade">
    <w:name w:val="Table Grid"/>
    <w:basedOn w:val="Tabelanormal"/>
    <w:uiPriority w:val="59"/>
    <w:rsid w:val="004F2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4F26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26D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basedOn w:val="Fontepargpadro"/>
    <w:rsid w:val="00D17305"/>
  </w:style>
  <w:style w:type="paragraph" w:styleId="SemEspaamento">
    <w:name w:val="No Spacing"/>
    <w:uiPriority w:val="1"/>
    <w:qFormat/>
    <w:rsid w:val="00B84DA0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DD3A85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84037D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2A7B59"/>
    <w:rPr>
      <w:color w:val="800080" w:themeColor="followedHyperlink"/>
      <w:u w:val="single"/>
    </w:rPr>
  </w:style>
  <w:style w:type="paragraph" w:customStyle="1" w:styleId="Nivel2">
    <w:name w:val="Nivel 2"/>
    <w:qFormat/>
    <w:rsid w:val="000C77EE"/>
    <w:pPr>
      <w:numPr>
        <w:ilvl w:val="1"/>
        <w:numId w:val="33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0C77EE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0C77EE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0C77E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link w:val="Nivel5Char"/>
    <w:qFormat/>
    <w:rsid w:val="000C77EE"/>
    <w:pPr>
      <w:numPr>
        <w:ilvl w:val="4"/>
      </w:numPr>
    </w:pPr>
  </w:style>
  <w:style w:type="character" w:customStyle="1" w:styleId="Nivel5Char">
    <w:name w:val="Nivel 5 Char"/>
    <w:basedOn w:val="Fontepargpadro"/>
    <w:link w:val="Nivel5"/>
    <w:rsid w:val="000C77EE"/>
    <w:rPr>
      <w:rFonts w:ascii="Ecofont_Spranq_eco_Sans" w:eastAsia="Arial Unicode MS" w:hAnsi="Ecofont_Spranq_eco_Sans" w:cs="Arial"/>
      <w:sz w:val="20"/>
      <w:szCs w:val="20"/>
      <w:lang w:eastAsia="pt-BR"/>
    </w:rPr>
  </w:style>
  <w:style w:type="numbering" w:customStyle="1" w:styleId="Estilo1">
    <w:name w:val="Estilo1"/>
    <w:uiPriority w:val="99"/>
    <w:rsid w:val="006F211D"/>
    <w:pPr>
      <w:numPr>
        <w:numId w:val="35"/>
      </w:numPr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A7A6C"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A7A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semiHidden/>
    <w:unhideWhenUsed/>
    <w:rsid w:val="009A7A6C"/>
    <w:rPr>
      <w:vertAlign w:val="superscript"/>
    </w:rPr>
  </w:style>
  <w:style w:type="character" w:customStyle="1" w:styleId="Ttulo1Char">
    <w:name w:val="Título 1 Char"/>
    <w:basedOn w:val="Fontepargpadro"/>
    <w:link w:val="Ttulo1"/>
    <w:uiPriority w:val="9"/>
    <w:rsid w:val="00464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9F2C1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9F2C1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lipe\Dropbox\Compras\Licita&#231;&#245;es%202021\MODELO%202021%20-%20MINUTA%20DE%20EDITAL%20-%20PREG&#195;O%20ELETR&#212;NIC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2022-04-28T00:00:00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1055D00-3B2C-4978-8248-0F81FD1DD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2021 - MINUTA DE EDITAL - PREGÃO ELETRÔNICO</Template>
  <TotalTime>39</TotalTime>
  <Pages>1</Pages>
  <Words>300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fornecimento de água mineral, açúcar e café, com entrega parcelada</vt:lpstr>
    </vt:vector>
  </TitlesOfParts>
  <Company>de 1% (um por cento) por dia de atraso injustificado, limitada a 5 (cinco) dias, após o qual será considerado inexecução contratual, calculada proporcionalmente sobre o valor total do(s) objeto(s) em atraso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fornecimento de água mineral, açúcar e café, com entrega parcelada</dc:title>
  <dc:subject>003/2023</dc:subject>
  <dc:creator>Filipe</dc:creator>
  <dc:description>0001.0031.0424
Ação: 8171 - FUNCIONAMENTO DO LEGISLATIVO
Elemento: 33390300000000000000 - Material de consumo</dc:description>
  <cp:lastModifiedBy>Admin</cp:lastModifiedBy>
  <cp:revision>31</cp:revision>
  <cp:lastPrinted>2016-11-09T20:05:00Z</cp:lastPrinted>
  <dcterms:created xsi:type="dcterms:W3CDTF">2023-12-08T17:24:00Z</dcterms:created>
  <dcterms:modified xsi:type="dcterms:W3CDTF">2024-07-02T19:27:00Z</dcterms:modified>
  <cp:category>0/2023</cp:category>
</cp:coreProperties>
</file>